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222D9" w14:textId="77777777" w:rsidR="00893A4B" w:rsidRPr="006434AB" w:rsidRDefault="00893A4B">
      <w:pPr>
        <w:spacing w:before="8" w:line="160" w:lineRule="exact"/>
        <w:rPr>
          <w:rFonts w:asciiTheme="majorHAnsi" w:hAnsiTheme="majorHAnsi"/>
          <w:sz w:val="17"/>
          <w:szCs w:val="17"/>
        </w:rPr>
      </w:pPr>
    </w:p>
    <w:p w14:paraId="265FC496" w14:textId="77777777" w:rsidR="00893A4B" w:rsidRPr="006434AB" w:rsidRDefault="00893A4B">
      <w:pPr>
        <w:spacing w:line="200" w:lineRule="exact"/>
        <w:rPr>
          <w:rFonts w:asciiTheme="majorHAnsi" w:hAnsiTheme="majorHAnsi"/>
        </w:rPr>
      </w:pPr>
    </w:p>
    <w:p w14:paraId="43057B98" w14:textId="77777777" w:rsidR="00893A4B" w:rsidRPr="006434AB" w:rsidRDefault="00893A4B">
      <w:pPr>
        <w:spacing w:line="200" w:lineRule="exact"/>
        <w:rPr>
          <w:rFonts w:asciiTheme="majorHAnsi" w:hAnsiTheme="majorHAnsi"/>
        </w:rPr>
      </w:pPr>
    </w:p>
    <w:p w14:paraId="5803CA5D" w14:textId="50D265F9" w:rsidR="00893A4B" w:rsidRDefault="00893A4B">
      <w:pPr>
        <w:spacing w:line="200" w:lineRule="exact"/>
        <w:rPr>
          <w:rFonts w:asciiTheme="majorHAnsi" w:hAnsiTheme="majorHAnsi"/>
        </w:rPr>
      </w:pPr>
    </w:p>
    <w:p w14:paraId="329ED6BA" w14:textId="77777777" w:rsidR="006434AB" w:rsidRPr="006434AB" w:rsidRDefault="006434AB">
      <w:pPr>
        <w:spacing w:line="200" w:lineRule="exact"/>
        <w:rPr>
          <w:rFonts w:asciiTheme="majorHAnsi" w:hAnsiTheme="majorHAnsi"/>
        </w:rPr>
      </w:pPr>
    </w:p>
    <w:p w14:paraId="2477299A" w14:textId="77777777" w:rsidR="00893A4B" w:rsidRPr="006434AB" w:rsidRDefault="006434AB">
      <w:pPr>
        <w:ind w:left="104"/>
        <w:rPr>
          <w:rFonts w:asciiTheme="majorHAnsi" w:hAnsiTheme="majorHAnsi"/>
          <w:sz w:val="19"/>
          <w:szCs w:val="19"/>
        </w:rPr>
      </w:pPr>
      <w:r w:rsidRPr="006434AB">
        <w:rPr>
          <w:rFonts w:asciiTheme="majorHAnsi" w:hAnsiTheme="majorHAnsi"/>
          <w:spacing w:val="7"/>
          <w:sz w:val="19"/>
          <w:szCs w:val="19"/>
        </w:rPr>
        <w:t>A</w:t>
      </w:r>
      <w:r w:rsidRPr="006434AB">
        <w:rPr>
          <w:rFonts w:asciiTheme="majorHAnsi" w:hAnsiTheme="majorHAnsi"/>
          <w:spacing w:val="8"/>
          <w:sz w:val="19"/>
          <w:szCs w:val="19"/>
        </w:rPr>
        <w:t>R</w:t>
      </w:r>
      <w:r w:rsidRPr="006434AB">
        <w:rPr>
          <w:rFonts w:asciiTheme="majorHAnsi" w:hAnsiTheme="majorHAnsi"/>
          <w:spacing w:val="9"/>
          <w:sz w:val="19"/>
          <w:szCs w:val="19"/>
        </w:rPr>
        <w:t>E</w:t>
      </w:r>
      <w:r w:rsidRPr="006434AB">
        <w:rPr>
          <w:rFonts w:asciiTheme="majorHAnsi" w:hAnsiTheme="majorHAnsi"/>
          <w:spacing w:val="7"/>
          <w:sz w:val="19"/>
          <w:szCs w:val="19"/>
        </w:rPr>
        <w:t>A</w:t>
      </w:r>
      <w:r w:rsidRPr="006434AB">
        <w:rPr>
          <w:rFonts w:asciiTheme="majorHAnsi" w:hAnsiTheme="majorHAnsi"/>
          <w:sz w:val="19"/>
          <w:szCs w:val="19"/>
        </w:rPr>
        <w:t>S</w:t>
      </w:r>
      <w:r w:rsidRPr="006434AB">
        <w:rPr>
          <w:rFonts w:asciiTheme="majorHAnsi" w:hAnsiTheme="majorHAnsi"/>
          <w:spacing w:val="11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9"/>
          <w:sz w:val="19"/>
          <w:szCs w:val="19"/>
        </w:rPr>
        <w:t>O</w:t>
      </w:r>
      <w:r w:rsidRPr="006434AB">
        <w:rPr>
          <w:rFonts w:asciiTheme="majorHAnsi" w:hAnsiTheme="majorHAnsi"/>
          <w:sz w:val="19"/>
          <w:szCs w:val="19"/>
        </w:rPr>
        <w:t>F</w:t>
      </w:r>
      <w:r w:rsidRPr="006434AB">
        <w:rPr>
          <w:rFonts w:asciiTheme="majorHAnsi" w:hAnsiTheme="majorHAnsi"/>
          <w:spacing w:val="13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9"/>
          <w:sz w:val="19"/>
          <w:szCs w:val="19"/>
        </w:rPr>
        <w:t>E</w:t>
      </w:r>
      <w:r w:rsidRPr="006434AB">
        <w:rPr>
          <w:rFonts w:asciiTheme="majorHAnsi" w:hAnsiTheme="majorHAnsi"/>
          <w:spacing w:val="7"/>
          <w:sz w:val="19"/>
          <w:szCs w:val="19"/>
        </w:rPr>
        <w:t>X</w:t>
      </w:r>
      <w:r w:rsidRPr="006434AB">
        <w:rPr>
          <w:rFonts w:asciiTheme="majorHAnsi" w:hAnsiTheme="majorHAnsi"/>
          <w:spacing w:val="10"/>
          <w:sz w:val="19"/>
          <w:szCs w:val="19"/>
        </w:rPr>
        <w:t>P</w:t>
      </w:r>
      <w:r w:rsidRPr="006434AB">
        <w:rPr>
          <w:rFonts w:asciiTheme="majorHAnsi" w:hAnsiTheme="majorHAnsi"/>
          <w:spacing w:val="6"/>
          <w:sz w:val="19"/>
          <w:szCs w:val="19"/>
        </w:rPr>
        <w:t>E</w:t>
      </w:r>
      <w:r w:rsidRPr="006434AB">
        <w:rPr>
          <w:rFonts w:asciiTheme="majorHAnsi" w:hAnsiTheme="majorHAnsi"/>
          <w:spacing w:val="10"/>
          <w:sz w:val="19"/>
          <w:szCs w:val="19"/>
        </w:rPr>
        <w:t>R</w:t>
      </w:r>
      <w:r w:rsidRPr="006434AB">
        <w:rPr>
          <w:rFonts w:asciiTheme="majorHAnsi" w:hAnsiTheme="majorHAnsi"/>
          <w:spacing w:val="6"/>
          <w:sz w:val="19"/>
          <w:szCs w:val="19"/>
        </w:rPr>
        <w:t>TI</w:t>
      </w:r>
      <w:r w:rsidRPr="006434AB">
        <w:rPr>
          <w:rFonts w:asciiTheme="majorHAnsi" w:hAnsiTheme="majorHAnsi"/>
          <w:spacing w:val="10"/>
          <w:sz w:val="19"/>
          <w:szCs w:val="19"/>
        </w:rPr>
        <w:t>S</w:t>
      </w:r>
      <w:r w:rsidRPr="006434AB">
        <w:rPr>
          <w:rFonts w:asciiTheme="majorHAnsi" w:hAnsiTheme="majorHAnsi"/>
          <w:sz w:val="19"/>
          <w:szCs w:val="19"/>
        </w:rPr>
        <w:t>E</w:t>
      </w:r>
    </w:p>
    <w:p w14:paraId="0A83CE4B" w14:textId="77777777" w:rsidR="00893A4B" w:rsidRPr="006434AB" w:rsidRDefault="00893A4B">
      <w:pPr>
        <w:spacing w:line="140" w:lineRule="exact"/>
        <w:rPr>
          <w:rFonts w:asciiTheme="majorHAnsi" w:hAnsiTheme="majorHAnsi"/>
          <w:sz w:val="15"/>
          <w:szCs w:val="15"/>
        </w:rPr>
      </w:pPr>
    </w:p>
    <w:p w14:paraId="7D8DC273" w14:textId="77777777" w:rsidR="00893A4B" w:rsidRPr="006434AB" w:rsidRDefault="00893A4B">
      <w:pPr>
        <w:spacing w:line="200" w:lineRule="exact"/>
        <w:rPr>
          <w:rFonts w:asciiTheme="majorHAnsi" w:hAnsiTheme="majorHAnsi"/>
        </w:rPr>
      </w:pPr>
    </w:p>
    <w:p w14:paraId="4269A040" w14:textId="77777777" w:rsidR="00893A4B" w:rsidRPr="006434AB" w:rsidRDefault="006434AB">
      <w:pPr>
        <w:spacing w:line="533" w:lineRule="auto"/>
        <w:ind w:left="104" w:right="360"/>
        <w:rPr>
          <w:rFonts w:asciiTheme="majorHAnsi" w:hAnsiTheme="majorHAnsi"/>
          <w:sz w:val="19"/>
          <w:szCs w:val="19"/>
        </w:rPr>
      </w:pPr>
      <w:r w:rsidRPr="006434AB">
        <w:rPr>
          <w:rFonts w:asciiTheme="majorHAnsi" w:hAnsiTheme="majorHAnsi"/>
          <w:i/>
          <w:spacing w:val="5"/>
          <w:sz w:val="19"/>
          <w:szCs w:val="19"/>
        </w:rPr>
        <w:t>C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u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st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o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m</w:t>
      </w:r>
      <w:r w:rsidRPr="006434AB">
        <w:rPr>
          <w:rFonts w:asciiTheme="majorHAnsi" w:hAnsiTheme="majorHAnsi"/>
          <w:i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i/>
          <w:sz w:val="19"/>
          <w:szCs w:val="19"/>
        </w:rPr>
        <w:t>r</w:t>
      </w:r>
      <w:r w:rsidRPr="006434AB">
        <w:rPr>
          <w:rFonts w:asciiTheme="majorHAnsi" w:hAnsiTheme="majorHAnsi"/>
          <w:i/>
          <w:spacing w:val="4"/>
          <w:sz w:val="19"/>
          <w:szCs w:val="19"/>
        </w:rPr>
        <w:t xml:space="preserve"> c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a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r</w:t>
      </w:r>
      <w:r w:rsidRPr="006434AB">
        <w:rPr>
          <w:rFonts w:asciiTheme="majorHAnsi" w:hAnsiTheme="majorHAnsi"/>
          <w:i/>
          <w:sz w:val="19"/>
          <w:szCs w:val="19"/>
        </w:rPr>
        <w:t xml:space="preserve">e 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C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o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mm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un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i</w:t>
      </w:r>
      <w:r w:rsidRPr="006434AB">
        <w:rPr>
          <w:rFonts w:asciiTheme="majorHAnsi" w:hAnsiTheme="majorHAnsi"/>
          <w:i/>
          <w:spacing w:val="4"/>
          <w:sz w:val="19"/>
          <w:szCs w:val="19"/>
        </w:rPr>
        <w:t>c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a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ti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o</w:t>
      </w:r>
      <w:r w:rsidRPr="006434AB">
        <w:rPr>
          <w:rFonts w:asciiTheme="majorHAnsi" w:hAnsiTheme="majorHAnsi"/>
          <w:i/>
          <w:sz w:val="19"/>
          <w:szCs w:val="19"/>
        </w:rPr>
        <w:t>n</w:t>
      </w:r>
      <w:r w:rsidRPr="006434AB">
        <w:rPr>
          <w:rFonts w:asciiTheme="majorHAnsi" w:hAnsiTheme="majorHAnsi"/>
          <w:i/>
          <w:spacing w:val="1"/>
          <w:sz w:val="19"/>
          <w:szCs w:val="19"/>
        </w:rPr>
        <w:t xml:space="preserve"> 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s</w:t>
      </w:r>
      <w:r w:rsidRPr="006434AB">
        <w:rPr>
          <w:rFonts w:asciiTheme="majorHAnsi" w:hAnsiTheme="majorHAnsi"/>
          <w:i/>
          <w:spacing w:val="4"/>
          <w:sz w:val="19"/>
          <w:szCs w:val="19"/>
        </w:rPr>
        <w:t>k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ill</w:t>
      </w:r>
      <w:r w:rsidRPr="006434AB">
        <w:rPr>
          <w:rFonts w:asciiTheme="majorHAnsi" w:hAnsiTheme="majorHAnsi"/>
          <w:i/>
          <w:sz w:val="19"/>
          <w:szCs w:val="19"/>
        </w:rPr>
        <w:t xml:space="preserve">s 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Tim</w:t>
      </w:r>
      <w:r w:rsidRPr="006434AB">
        <w:rPr>
          <w:rFonts w:asciiTheme="majorHAnsi" w:hAnsiTheme="majorHAnsi"/>
          <w:i/>
          <w:sz w:val="19"/>
          <w:szCs w:val="19"/>
        </w:rPr>
        <w:t>e</w:t>
      </w:r>
      <w:r w:rsidRPr="006434AB">
        <w:rPr>
          <w:rFonts w:asciiTheme="majorHAnsi" w:hAnsiTheme="majorHAnsi"/>
          <w:i/>
          <w:spacing w:val="7"/>
          <w:sz w:val="19"/>
          <w:szCs w:val="19"/>
        </w:rPr>
        <w:t xml:space="preserve"> 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m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anag</w:t>
      </w:r>
      <w:r w:rsidRPr="006434AB">
        <w:rPr>
          <w:rFonts w:asciiTheme="majorHAnsi" w:hAnsiTheme="majorHAnsi"/>
          <w:i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m</w:t>
      </w:r>
      <w:r w:rsidRPr="006434AB">
        <w:rPr>
          <w:rFonts w:asciiTheme="majorHAnsi" w:hAnsiTheme="majorHAnsi"/>
          <w:i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n</w:t>
      </w:r>
      <w:r w:rsidRPr="006434AB">
        <w:rPr>
          <w:rFonts w:asciiTheme="majorHAnsi" w:hAnsiTheme="majorHAnsi"/>
          <w:i/>
          <w:sz w:val="19"/>
          <w:szCs w:val="19"/>
        </w:rPr>
        <w:t>t</w:t>
      </w:r>
    </w:p>
    <w:p w14:paraId="6935956F" w14:textId="77777777" w:rsidR="00893A4B" w:rsidRPr="006434AB" w:rsidRDefault="006434AB">
      <w:pPr>
        <w:spacing w:before="11"/>
        <w:ind w:left="104" w:right="-53"/>
        <w:rPr>
          <w:rFonts w:asciiTheme="majorHAnsi" w:hAnsiTheme="majorHAnsi"/>
          <w:sz w:val="19"/>
          <w:szCs w:val="19"/>
        </w:rPr>
      </w:pPr>
      <w:r w:rsidRPr="006434AB">
        <w:rPr>
          <w:rFonts w:asciiTheme="majorHAnsi" w:hAnsiTheme="majorHAnsi"/>
          <w:i/>
          <w:spacing w:val="4"/>
          <w:sz w:val="19"/>
          <w:szCs w:val="19"/>
        </w:rPr>
        <w:t>A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d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mi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n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istr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a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ti</w:t>
      </w:r>
      <w:r w:rsidRPr="006434AB">
        <w:rPr>
          <w:rFonts w:asciiTheme="majorHAnsi" w:hAnsiTheme="majorHAnsi"/>
          <w:i/>
          <w:spacing w:val="4"/>
          <w:sz w:val="19"/>
          <w:szCs w:val="19"/>
        </w:rPr>
        <w:t>v</w:t>
      </w:r>
      <w:r w:rsidRPr="006434AB">
        <w:rPr>
          <w:rFonts w:asciiTheme="majorHAnsi" w:hAnsiTheme="majorHAnsi"/>
          <w:i/>
          <w:sz w:val="19"/>
          <w:szCs w:val="19"/>
        </w:rPr>
        <w:t>e</w:t>
      </w:r>
      <w:r w:rsidRPr="006434AB">
        <w:rPr>
          <w:rFonts w:asciiTheme="majorHAnsi" w:hAnsiTheme="majorHAnsi"/>
          <w:i/>
          <w:spacing w:val="2"/>
          <w:sz w:val="19"/>
          <w:szCs w:val="19"/>
        </w:rPr>
        <w:t xml:space="preserve"> 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p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r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o</w:t>
      </w:r>
      <w:r w:rsidRPr="006434AB">
        <w:rPr>
          <w:rFonts w:asciiTheme="majorHAnsi" w:hAnsiTheme="majorHAnsi"/>
          <w:i/>
          <w:spacing w:val="4"/>
          <w:sz w:val="19"/>
          <w:szCs w:val="19"/>
        </w:rPr>
        <w:t>ce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du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r</w:t>
      </w:r>
      <w:r w:rsidRPr="006434AB">
        <w:rPr>
          <w:rFonts w:asciiTheme="majorHAnsi" w:hAnsiTheme="majorHAnsi"/>
          <w:i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i/>
          <w:sz w:val="19"/>
          <w:szCs w:val="19"/>
        </w:rPr>
        <w:t>s</w:t>
      </w:r>
    </w:p>
    <w:p w14:paraId="47B2A987" w14:textId="77777777" w:rsidR="00893A4B" w:rsidRPr="006434AB" w:rsidRDefault="00893A4B">
      <w:pPr>
        <w:spacing w:before="6" w:line="260" w:lineRule="exact"/>
        <w:rPr>
          <w:rFonts w:asciiTheme="majorHAnsi" w:hAnsiTheme="majorHAnsi"/>
          <w:sz w:val="26"/>
          <w:szCs w:val="26"/>
        </w:rPr>
      </w:pPr>
    </w:p>
    <w:p w14:paraId="2C1E7098" w14:textId="77777777" w:rsidR="00893A4B" w:rsidRPr="006434AB" w:rsidRDefault="006434AB">
      <w:pPr>
        <w:ind w:left="104"/>
        <w:rPr>
          <w:rFonts w:asciiTheme="majorHAnsi" w:hAnsiTheme="majorHAnsi"/>
          <w:sz w:val="19"/>
          <w:szCs w:val="19"/>
        </w:rPr>
      </w:pPr>
      <w:r w:rsidRPr="006434AB">
        <w:rPr>
          <w:rFonts w:asciiTheme="majorHAnsi" w:hAnsiTheme="majorHAnsi"/>
          <w:i/>
          <w:spacing w:val="5"/>
          <w:sz w:val="19"/>
          <w:szCs w:val="19"/>
        </w:rPr>
        <w:t>C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a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l</w:t>
      </w:r>
      <w:r w:rsidRPr="006434AB">
        <w:rPr>
          <w:rFonts w:asciiTheme="majorHAnsi" w:hAnsiTheme="majorHAnsi"/>
          <w:i/>
          <w:sz w:val="19"/>
          <w:szCs w:val="19"/>
        </w:rPr>
        <w:t>l</w:t>
      </w:r>
      <w:r w:rsidRPr="006434AB">
        <w:rPr>
          <w:rFonts w:asciiTheme="majorHAnsi" w:hAnsiTheme="majorHAnsi"/>
          <w:i/>
          <w:spacing w:val="8"/>
          <w:sz w:val="19"/>
          <w:szCs w:val="19"/>
        </w:rPr>
        <w:t xml:space="preserve"> 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ha</w:t>
      </w:r>
      <w:r w:rsidRPr="006434AB">
        <w:rPr>
          <w:rFonts w:asciiTheme="majorHAnsi" w:hAnsiTheme="majorHAnsi"/>
          <w:i/>
          <w:spacing w:val="3"/>
          <w:sz w:val="19"/>
          <w:szCs w:val="19"/>
        </w:rPr>
        <w:t>n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d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li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n</w:t>
      </w:r>
      <w:r w:rsidRPr="006434AB">
        <w:rPr>
          <w:rFonts w:asciiTheme="majorHAnsi" w:hAnsiTheme="majorHAnsi"/>
          <w:i/>
          <w:sz w:val="19"/>
          <w:szCs w:val="19"/>
        </w:rPr>
        <w:t>g</w:t>
      </w:r>
    </w:p>
    <w:p w14:paraId="26D234D0" w14:textId="77777777" w:rsidR="00893A4B" w:rsidRPr="006434AB" w:rsidRDefault="00893A4B">
      <w:pPr>
        <w:spacing w:before="9" w:line="260" w:lineRule="exact"/>
        <w:rPr>
          <w:rFonts w:asciiTheme="majorHAnsi" w:hAnsiTheme="majorHAnsi"/>
          <w:sz w:val="26"/>
          <w:szCs w:val="26"/>
        </w:rPr>
      </w:pPr>
    </w:p>
    <w:p w14:paraId="6940CEE0" w14:textId="77777777" w:rsidR="00893A4B" w:rsidRPr="006434AB" w:rsidRDefault="006434AB">
      <w:pPr>
        <w:ind w:left="104"/>
        <w:rPr>
          <w:rFonts w:asciiTheme="majorHAnsi" w:hAnsiTheme="majorHAnsi"/>
          <w:sz w:val="19"/>
          <w:szCs w:val="19"/>
        </w:rPr>
      </w:pPr>
      <w:r w:rsidRPr="006434AB">
        <w:rPr>
          <w:rFonts w:asciiTheme="majorHAnsi" w:hAnsiTheme="majorHAnsi"/>
          <w:i/>
          <w:spacing w:val="4"/>
          <w:sz w:val="19"/>
          <w:szCs w:val="19"/>
        </w:rPr>
        <w:t>B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u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il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d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i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n</w:t>
      </w:r>
      <w:r w:rsidRPr="006434AB">
        <w:rPr>
          <w:rFonts w:asciiTheme="majorHAnsi" w:hAnsiTheme="majorHAnsi"/>
          <w:i/>
          <w:sz w:val="19"/>
          <w:szCs w:val="19"/>
        </w:rPr>
        <w:t>g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 xml:space="preserve"> 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r</w:t>
      </w:r>
      <w:r w:rsidRPr="006434AB">
        <w:rPr>
          <w:rFonts w:asciiTheme="majorHAnsi" w:hAnsiTheme="majorHAnsi"/>
          <w:i/>
          <w:spacing w:val="3"/>
          <w:sz w:val="19"/>
          <w:szCs w:val="19"/>
        </w:rPr>
        <w:t>a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ppo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r</w:t>
      </w:r>
      <w:r w:rsidRPr="006434AB">
        <w:rPr>
          <w:rFonts w:asciiTheme="majorHAnsi" w:hAnsiTheme="majorHAnsi"/>
          <w:i/>
          <w:sz w:val="19"/>
          <w:szCs w:val="19"/>
        </w:rPr>
        <w:t>t</w:t>
      </w:r>
    </w:p>
    <w:p w14:paraId="764D53DE" w14:textId="77777777" w:rsidR="00893A4B" w:rsidRPr="006434AB" w:rsidRDefault="00893A4B">
      <w:pPr>
        <w:spacing w:line="200" w:lineRule="exact"/>
        <w:rPr>
          <w:rFonts w:asciiTheme="majorHAnsi" w:hAnsiTheme="majorHAnsi"/>
        </w:rPr>
      </w:pPr>
    </w:p>
    <w:p w14:paraId="57EB1CD4" w14:textId="77777777" w:rsidR="00893A4B" w:rsidRPr="006434AB" w:rsidRDefault="00893A4B">
      <w:pPr>
        <w:spacing w:before="12" w:line="280" w:lineRule="exact"/>
        <w:rPr>
          <w:rFonts w:asciiTheme="majorHAnsi" w:hAnsiTheme="majorHAnsi"/>
          <w:sz w:val="28"/>
          <w:szCs w:val="28"/>
        </w:rPr>
      </w:pPr>
    </w:p>
    <w:p w14:paraId="409DAA42" w14:textId="2B448380" w:rsidR="00893A4B" w:rsidRPr="006434AB" w:rsidRDefault="006434AB" w:rsidP="006434AB">
      <w:pPr>
        <w:spacing w:line="463" w:lineRule="auto"/>
        <w:ind w:left="133" w:right="586"/>
        <w:rPr>
          <w:rFonts w:asciiTheme="majorHAnsi" w:hAnsiTheme="majorHAnsi"/>
          <w:sz w:val="19"/>
          <w:szCs w:val="19"/>
        </w:rPr>
      </w:pPr>
      <w:r w:rsidRPr="006434AB">
        <w:rPr>
          <w:rFonts w:asciiTheme="majorHAnsi" w:hAnsiTheme="majorHAnsi"/>
          <w:spacing w:val="10"/>
          <w:sz w:val="19"/>
          <w:szCs w:val="19"/>
        </w:rPr>
        <w:t>PR</w:t>
      </w:r>
      <w:r w:rsidRPr="006434AB">
        <w:rPr>
          <w:rFonts w:asciiTheme="majorHAnsi" w:hAnsiTheme="majorHAnsi"/>
          <w:spacing w:val="9"/>
          <w:sz w:val="19"/>
          <w:szCs w:val="19"/>
        </w:rPr>
        <w:t>O</w:t>
      </w:r>
      <w:r w:rsidRPr="006434AB">
        <w:rPr>
          <w:rFonts w:asciiTheme="majorHAnsi" w:hAnsiTheme="majorHAnsi"/>
          <w:spacing w:val="5"/>
          <w:sz w:val="19"/>
          <w:szCs w:val="19"/>
        </w:rPr>
        <w:t>F</w:t>
      </w:r>
      <w:r w:rsidRPr="006434AB">
        <w:rPr>
          <w:rFonts w:asciiTheme="majorHAnsi" w:hAnsiTheme="majorHAnsi"/>
          <w:spacing w:val="9"/>
          <w:sz w:val="19"/>
          <w:szCs w:val="19"/>
        </w:rPr>
        <w:t>E</w:t>
      </w:r>
      <w:r w:rsidRPr="006434AB">
        <w:rPr>
          <w:rFonts w:asciiTheme="majorHAnsi" w:hAnsiTheme="majorHAnsi"/>
          <w:spacing w:val="10"/>
          <w:sz w:val="19"/>
          <w:szCs w:val="19"/>
        </w:rPr>
        <w:t>S</w:t>
      </w:r>
      <w:r w:rsidRPr="006434AB">
        <w:rPr>
          <w:rFonts w:asciiTheme="majorHAnsi" w:hAnsiTheme="majorHAnsi"/>
          <w:spacing w:val="12"/>
          <w:sz w:val="19"/>
          <w:szCs w:val="19"/>
        </w:rPr>
        <w:t>S</w:t>
      </w:r>
      <w:r w:rsidRPr="006434AB">
        <w:rPr>
          <w:rFonts w:asciiTheme="majorHAnsi" w:hAnsiTheme="majorHAnsi"/>
          <w:spacing w:val="6"/>
          <w:sz w:val="19"/>
          <w:szCs w:val="19"/>
        </w:rPr>
        <w:t>I</w:t>
      </w:r>
      <w:r w:rsidRPr="006434AB">
        <w:rPr>
          <w:rFonts w:asciiTheme="majorHAnsi" w:hAnsiTheme="majorHAnsi"/>
          <w:spacing w:val="9"/>
          <w:sz w:val="19"/>
          <w:szCs w:val="19"/>
        </w:rPr>
        <w:t>ON</w:t>
      </w:r>
      <w:r w:rsidRPr="006434AB">
        <w:rPr>
          <w:rFonts w:asciiTheme="majorHAnsi" w:hAnsiTheme="majorHAnsi"/>
          <w:spacing w:val="12"/>
          <w:sz w:val="19"/>
          <w:szCs w:val="19"/>
        </w:rPr>
        <w:t>A</w:t>
      </w:r>
      <w:r w:rsidRPr="006434AB">
        <w:rPr>
          <w:rFonts w:asciiTheme="majorHAnsi" w:hAnsiTheme="majorHAnsi"/>
          <w:sz w:val="19"/>
          <w:szCs w:val="19"/>
        </w:rPr>
        <w:t xml:space="preserve">L </w:t>
      </w:r>
      <w:r w:rsidRPr="006434AB">
        <w:rPr>
          <w:rFonts w:asciiTheme="majorHAnsi" w:hAnsiTheme="majorHAnsi"/>
          <w:i/>
          <w:spacing w:val="4"/>
          <w:sz w:val="19"/>
          <w:szCs w:val="19"/>
        </w:rPr>
        <w:t>F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ir</w:t>
      </w:r>
      <w:r w:rsidRPr="006434AB">
        <w:rPr>
          <w:rFonts w:asciiTheme="majorHAnsi" w:hAnsiTheme="majorHAnsi"/>
          <w:i/>
          <w:sz w:val="19"/>
          <w:szCs w:val="19"/>
        </w:rPr>
        <w:t>e</w:t>
      </w:r>
      <w:r w:rsidRPr="006434AB">
        <w:rPr>
          <w:rFonts w:asciiTheme="majorHAnsi" w:hAnsiTheme="majorHAnsi"/>
          <w:i/>
          <w:spacing w:val="7"/>
          <w:sz w:val="19"/>
          <w:szCs w:val="19"/>
        </w:rPr>
        <w:t xml:space="preserve"> 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M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a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rs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ha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l</w:t>
      </w:r>
      <w:r w:rsidRPr="006434AB">
        <w:rPr>
          <w:rFonts w:asciiTheme="majorHAnsi" w:hAnsiTheme="majorHAnsi"/>
          <w:i/>
          <w:sz w:val="19"/>
          <w:szCs w:val="19"/>
        </w:rPr>
        <w:t xml:space="preserve">l 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Span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i</w:t>
      </w:r>
      <w:r w:rsidRPr="006434AB">
        <w:rPr>
          <w:rFonts w:asciiTheme="majorHAnsi" w:hAnsiTheme="majorHAnsi"/>
          <w:i/>
          <w:spacing w:val="3"/>
          <w:sz w:val="19"/>
          <w:szCs w:val="19"/>
        </w:rPr>
        <w:t>s</w:t>
      </w:r>
      <w:r w:rsidRPr="006434AB">
        <w:rPr>
          <w:rFonts w:asciiTheme="majorHAnsi" w:hAnsiTheme="majorHAnsi"/>
          <w:i/>
          <w:sz w:val="19"/>
          <w:szCs w:val="19"/>
        </w:rPr>
        <w:t>h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 xml:space="preserve"> s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p</w:t>
      </w:r>
      <w:r w:rsidRPr="006434AB">
        <w:rPr>
          <w:rFonts w:asciiTheme="majorHAnsi" w:hAnsiTheme="majorHAnsi"/>
          <w:i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a</w:t>
      </w:r>
      <w:r w:rsidRPr="006434AB">
        <w:rPr>
          <w:rFonts w:asciiTheme="majorHAnsi" w:hAnsiTheme="majorHAnsi"/>
          <w:i/>
          <w:spacing w:val="4"/>
          <w:sz w:val="19"/>
          <w:szCs w:val="19"/>
        </w:rPr>
        <w:t>ke</w:t>
      </w:r>
      <w:r w:rsidRPr="006434AB">
        <w:rPr>
          <w:rFonts w:asciiTheme="majorHAnsi" w:hAnsiTheme="majorHAnsi"/>
          <w:i/>
          <w:sz w:val="19"/>
          <w:szCs w:val="19"/>
        </w:rPr>
        <w:t>r</w:t>
      </w:r>
    </w:p>
    <w:p w14:paraId="7B996A02" w14:textId="77777777" w:rsidR="00893A4B" w:rsidRPr="006434AB" w:rsidRDefault="00893A4B">
      <w:pPr>
        <w:spacing w:before="8" w:line="200" w:lineRule="exact"/>
        <w:rPr>
          <w:rFonts w:asciiTheme="majorHAnsi" w:hAnsiTheme="majorHAnsi"/>
        </w:rPr>
      </w:pPr>
    </w:p>
    <w:p w14:paraId="4784CC3B" w14:textId="77777777" w:rsidR="00893A4B" w:rsidRPr="006434AB" w:rsidRDefault="006434AB">
      <w:pPr>
        <w:ind w:left="150"/>
        <w:rPr>
          <w:rFonts w:asciiTheme="majorHAnsi" w:hAnsiTheme="majorHAnsi"/>
          <w:sz w:val="19"/>
          <w:szCs w:val="19"/>
        </w:rPr>
      </w:pPr>
      <w:r w:rsidRPr="006434AB">
        <w:rPr>
          <w:rFonts w:asciiTheme="majorHAnsi" w:hAnsiTheme="majorHAnsi"/>
          <w:spacing w:val="10"/>
          <w:sz w:val="19"/>
          <w:szCs w:val="19"/>
        </w:rPr>
        <w:t>P</w:t>
      </w:r>
      <w:r w:rsidRPr="006434AB">
        <w:rPr>
          <w:rFonts w:asciiTheme="majorHAnsi" w:hAnsiTheme="majorHAnsi"/>
          <w:spacing w:val="9"/>
          <w:sz w:val="19"/>
          <w:szCs w:val="19"/>
        </w:rPr>
        <w:t>E</w:t>
      </w:r>
      <w:r w:rsidRPr="006434AB">
        <w:rPr>
          <w:rFonts w:asciiTheme="majorHAnsi" w:hAnsiTheme="majorHAnsi"/>
          <w:spacing w:val="10"/>
          <w:sz w:val="19"/>
          <w:szCs w:val="19"/>
        </w:rPr>
        <w:t>RS</w:t>
      </w:r>
      <w:r w:rsidRPr="006434AB">
        <w:rPr>
          <w:rFonts w:asciiTheme="majorHAnsi" w:hAnsiTheme="majorHAnsi"/>
          <w:spacing w:val="9"/>
          <w:sz w:val="19"/>
          <w:szCs w:val="19"/>
        </w:rPr>
        <w:t>ONA</w:t>
      </w:r>
      <w:r w:rsidRPr="006434AB">
        <w:rPr>
          <w:rFonts w:asciiTheme="majorHAnsi" w:hAnsiTheme="majorHAnsi"/>
          <w:sz w:val="19"/>
          <w:szCs w:val="19"/>
        </w:rPr>
        <w:t>L</w:t>
      </w:r>
      <w:r w:rsidRPr="006434AB">
        <w:rPr>
          <w:rFonts w:asciiTheme="majorHAnsi" w:hAnsiTheme="majorHAnsi"/>
          <w:spacing w:val="6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10"/>
          <w:sz w:val="19"/>
          <w:szCs w:val="19"/>
        </w:rPr>
        <w:t>S</w:t>
      </w:r>
      <w:r w:rsidRPr="006434AB">
        <w:rPr>
          <w:rFonts w:asciiTheme="majorHAnsi" w:hAnsiTheme="majorHAnsi"/>
          <w:spacing w:val="7"/>
          <w:sz w:val="19"/>
          <w:szCs w:val="19"/>
        </w:rPr>
        <w:t>K</w:t>
      </w:r>
      <w:r w:rsidRPr="006434AB">
        <w:rPr>
          <w:rFonts w:asciiTheme="majorHAnsi" w:hAnsiTheme="majorHAnsi"/>
          <w:spacing w:val="9"/>
          <w:sz w:val="19"/>
          <w:szCs w:val="19"/>
        </w:rPr>
        <w:t>IL</w:t>
      </w:r>
      <w:r w:rsidRPr="006434AB">
        <w:rPr>
          <w:rFonts w:asciiTheme="majorHAnsi" w:hAnsiTheme="majorHAnsi"/>
          <w:spacing w:val="6"/>
          <w:sz w:val="19"/>
          <w:szCs w:val="19"/>
        </w:rPr>
        <w:t>L</w:t>
      </w:r>
      <w:r w:rsidRPr="006434AB">
        <w:rPr>
          <w:rFonts w:asciiTheme="majorHAnsi" w:hAnsiTheme="majorHAnsi"/>
          <w:sz w:val="19"/>
          <w:szCs w:val="19"/>
        </w:rPr>
        <w:t>S</w:t>
      </w:r>
    </w:p>
    <w:p w14:paraId="4C9BD6DD" w14:textId="77777777" w:rsidR="00893A4B" w:rsidRPr="006434AB" w:rsidRDefault="00893A4B">
      <w:pPr>
        <w:spacing w:before="17" w:line="240" w:lineRule="exact"/>
        <w:rPr>
          <w:rFonts w:asciiTheme="majorHAnsi" w:hAnsiTheme="majorHAnsi"/>
          <w:sz w:val="24"/>
          <w:szCs w:val="24"/>
        </w:rPr>
      </w:pPr>
    </w:p>
    <w:p w14:paraId="118EB78D" w14:textId="77777777" w:rsidR="00893A4B" w:rsidRPr="006434AB" w:rsidRDefault="006434AB">
      <w:pPr>
        <w:ind w:left="150"/>
        <w:rPr>
          <w:rFonts w:asciiTheme="majorHAnsi" w:hAnsiTheme="majorHAnsi"/>
          <w:sz w:val="19"/>
          <w:szCs w:val="19"/>
        </w:rPr>
      </w:pPr>
      <w:r w:rsidRPr="006434AB">
        <w:rPr>
          <w:rFonts w:asciiTheme="majorHAnsi" w:hAnsiTheme="majorHAnsi"/>
          <w:i/>
          <w:spacing w:val="4"/>
          <w:sz w:val="19"/>
          <w:szCs w:val="19"/>
        </w:rPr>
        <w:t>A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m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b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iti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ou</w:t>
      </w:r>
      <w:r w:rsidRPr="006434AB">
        <w:rPr>
          <w:rFonts w:asciiTheme="majorHAnsi" w:hAnsiTheme="majorHAnsi"/>
          <w:i/>
          <w:sz w:val="19"/>
          <w:szCs w:val="19"/>
        </w:rPr>
        <w:t>s</w:t>
      </w:r>
    </w:p>
    <w:p w14:paraId="2B2458D7" w14:textId="77777777" w:rsidR="00893A4B" w:rsidRPr="006434AB" w:rsidRDefault="00893A4B">
      <w:pPr>
        <w:spacing w:before="6" w:line="260" w:lineRule="exact"/>
        <w:rPr>
          <w:rFonts w:asciiTheme="majorHAnsi" w:hAnsiTheme="majorHAnsi"/>
          <w:sz w:val="26"/>
          <w:szCs w:val="26"/>
        </w:rPr>
      </w:pPr>
    </w:p>
    <w:p w14:paraId="2C7107EC" w14:textId="77777777" w:rsidR="00893A4B" w:rsidRPr="006434AB" w:rsidRDefault="006434AB">
      <w:pPr>
        <w:ind w:left="150"/>
        <w:rPr>
          <w:rFonts w:asciiTheme="majorHAnsi" w:hAnsiTheme="majorHAnsi"/>
          <w:sz w:val="19"/>
          <w:szCs w:val="19"/>
        </w:rPr>
      </w:pPr>
      <w:r w:rsidRPr="006434AB">
        <w:rPr>
          <w:rFonts w:asciiTheme="majorHAnsi" w:hAnsiTheme="majorHAnsi"/>
          <w:i/>
          <w:spacing w:val="4"/>
          <w:sz w:val="19"/>
          <w:szCs w:val="19"/>
        </w:rPr>
        <w:t>P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o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lit</w:t>
      </w:r>
      <w:r w:rsidRPr="006434AB">
        <w:rPr>
          <w:rFonts w:asciiTheme="majorHAnsi" w:hAnsiTheme="majorHAnsi"/>
          <w:i/>
          <w:sz w:val="19"/>
          <w:szCs w:val="19"/>
        </w:rPr>
        <w:t>e</w:t>
      </w:r>
    </w:p>
    <w:p w14:paraId="0749BE15" w14:textId="77777777" w:rsidR="00893A4B" w:rsidRPr="006434AB" w:rsidRDefault="00893A4B">
      <w:pPr>
        <w:spacing w:before="9" w:line="260" w:lineRule="exact"/>
        <w:rPr>
          <w:rFonts w:asciiTheme="majorHAnsi" w:hAnsiTheme="majorHAnsi"/>
          <w:sz w:val="26"/>
          <w:szCs w:val="26"/>
        </w:rPr>
      </w:pPr>
    </w:p>
    <w:p w14:paraId="330DDAD6" w14:textId="77777777" w:rsidR="00893A4B" w:rsidRPr="006434AB" w:rsidRDefault="006434AB">
      <w:pPr>
        <w:ind w:left="150"/>
        <w:rPr>
          <w:rFonts w:asciiTheme="majorHAnsi" w:hAnsiTheme="majorHAnsi"/>
          <w:sz w:val="19"/>
          <w:szCs w:val="19"/>
        </w:rPr>
      </w:pPr>
      <w:r w:rsidRPr="006434AB">
        <w:rPr>
          <w:rFonts w:asciiTheme="majorHAnsi" w:hAnsiTheme="majorHAnsi"/>
          <w:i/>
          <w:spacing w:val="5"/>
          <w:sz w:val="19"/>
          <w:szCs w:val="19"/>
        </w:rPr>
        <w:t>G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o</w:t>
      </w:r>
      <w:r w:rsidRPr="006434AB">
        <w:rPr>
          <w:rFonts w:asciiTheme="majorHAnsi" w:hAnsiTheme="majorHAnsi"/>
          <w:i/>
          <w:spacing w:val="4"/>
          <w:sz w:val="19"/>
          <w:szCs w:val="19"/>
        </w:rPr>
        <w:t>-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g</w:t>
      </w:r>
      <w:r w:rsidRPr="006434AB">
        <w:rPr>
          <w:rFonts w:asciiTheme="majorHAnsi" w:hAnsiTheme="majorHAnsi"/>
          <w:i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tti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n</w:t>
      </w:r>
      <w:r w:rsidRPr="006434AB">
        <w:rPr>
          <w:rFonts w:asciiTheme="majorHAnsi" w:hAnsiTheme="majorHAnsi"/>
          <w:i/>
          <w:sz w:val="19"/>
          <w:szCs w:val="19"/>
        </w:rPr>
        <w:t>g</w:t>
      </w:r>
    </w:p>
    <w:p w14:paraId="359107DA" w14:textId="77777777" w:rsidR="00893A4B" w:rsidRPr="006434AB" w:rsidRDefault="00893A4B">
      <w:pPr>
        <w:spacing w:before="6" w:line="260" w:lineRule="exact"/>
        <w:rPr>
          <w:rFonts w:asciiTheme="majorHAnsi" w:hAnsiTheme="majorHAnsi"/>
          <w:sz w:val="26"/>
          <w:szCs w:val="26"/>
        </w:rPr>
      </w:pPr>
    </w:p>
    <w:p w14:paraId="17E7144F" w14:textId="77777777" w:rsidR="00893A4B" w:rsidRPr="006434AB" w:rsidRDefault="006434AB">
      <w:pPr>
        <w:ind w:left="150"/>
        <w:rPr>
          <w:rFonts w:asciiTheme="majorHAnsi" w:hAnsiTheme="majorHAnsi"/>
          <w:sz w:val="19"/>
          <w:szCs w:val="19"/>
        </w:rPr>
      </w:pPr>
      <w:r w:rsidRPr="006434AB">
        <w:rPr>
          <w:rFonts w:asciiTheme="majorHAnsi" w:hAnsiTheme="majorHAnsi"/>
          <w:i/>
          <w:spacing w:val="4"/>
          <w:sz w:val="19"/>
          <w:szCs w:val="19"/>
        </w:rPr>
        <w:t>P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ri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n</w:t>
      </w:r>
      <w:r w:rsidRPr="006434AB">
        <w:rPr>
          <w:rFonts w:asciiTheme="majorHAnsi" w:hAnsiTheme="majorHAnsi"/>
          <w:i/>
          <w:spacing w:val="4"/>
          <w:sz w:val="19"/>
          <w:szCs w:val="19"/>
        </w:rPr>
        <w:t>c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i</w:t>
      </w:r>
      <w:r w:rsidRPr="006434AB">
        <w:rPr>
          <w:rFonts w:asciiTheme="majorHAnsi" w:hAnsiTheme="majorHAnsi"/>
          <w:i/>
          <w:spacing w:val="6"/>
          <w:sz w:val="19"/>
          <w:szCs w:val="19"/>
        </w:rPr>
        <w:t>pl</w:t>
      </w:r>
      <w:r w:rsidRPr="006434AB">
        <w:rPr>
          <w:rFonts w:asciiTheme="majorHAnsi" w:hAnsiTheme="majorHAnsi"/>
          <w:i/>
          <w:spacing w:val="5"/>
          <w:sz w:val="19"/>
          <w:szCs w:val="19"/>
        </w:rPr>
        <w:t>ed</w:t>
      </w:r>
    </w:p>
    <w:p w14:paraId="31A06F56" w14:textId="77777777" w:rsidR="00893A4B" w:rsidRPr="006434AB" w:rsidRDefault="00893A4B">
      <w:pPr>
        <w:spacing w:line="200" w:lineRule="exact"/>
        <w:rPr>
          <w:rFonts w:asciiTheme="majorHAnsi" w:hAnsiTheme="majorHAnsi"/>
        </w:rPr>
      </w:pPr>
    </w:p>
    <w:p w14:paraId="70FCE652" w14:textId="77777777" w:rsidR="00893A4B" w:rsidRPr="006434AB" w:rsidRDefault="00893A4B">
      <w:pPr>
        <w:spacing w:line="200" w:lineRule="exact"/>
        <w:rPr>
          <w:rFonts w:asciiTheme="majorHAnsi" w:hAnsiTheme="majorHAnsi"/>
        </w:rPr>
      </w:pPr>
    </w:p>
    <w:p w14:paraId="311CC243" w14:textId="77777777" w:rsidR="00893A4B" w:rsidRPr="006434AB" w:rsidRDefault="006434AB">
      <w:pPr>
        <w:ind w:left="222"/>
        <w:rPr>
          <w:rFonts w:asciiTheme="majorHAnsi" w:hAnsiTheme="majorHAnsi"/>
          <w:sz w:val="19"/>
          <w:szCs w:val="19"/>
        </w:rPr>
      </w:pPr>
      <w:r w:rsidRPr="006434AB">
        <w:rPr>
          <w:rFonts w:asciiTheme="majorHAnsi" w:hAnsiTheme="majorHAnsi"/>
          <w:spacing w:val="10"/>
          <w:sz w:val="19"/>
          <w:szCs w:val="19"/>
        </w:rPr>
        <w:t>C</w:t>
      </w:r>
      <w:r w:rsidRPr="006434AB">
        <w:rPr>
          <w:rFonts w:asciiTheme="majorHAnsi" w:hAnsiTheme="majorHAnsi"/>
          <w:spacing w:val="9"/>
          <w:sz w:val="19"/>
          <w:szCs w:val="19"/>
        </w:rPr>
        <w:t>ON</w:t>
      </w:r>
      <w:r w:rsidRPr="006434AB">
        <w:rPr>
          <w:rFonts w:asciiTheme="majorHAnsi" w:hAnsiTheme="majorHAnsi"/>
          <w:spacing w:val="6"/>
          <w:sz w:val="19"/>
          <w:szCs w:val="19"/>
        </w:rPr>
        <w:t>T</w:t>
      </w:r>
      <w:r w:rsidRPr="006434AB">
        <w:rPr>
          <w:rFonts w:asciiTheme="majorHAnsi" w:hAnsiTheme="majorHAnsi"/>
          <w:spacing w:val="9"/>
          <w:sz w:val="19"/>
          <w:szCs w:val="19"/>
        </w:rPr>
        <w:t>A</w:t>
      </w:r>
      <w:r w:rsidRPr="006434AB">
        <w:rPr>
          <w:rFonts w:asciiTheme="majorHAnsi" w:hAnsiTheme="majorHAnsi"/>
          <w:spacing w:val="10"/>
          <w:sz w:val="19"/>
          <w:szCs w:val="19"/>
        </w:rPr>
        <w:t>C</w:t>
      </w:r>
      <w:r w:rsidRPr="006434AB">
        <w:rPr>
          <w:rFonts w:asciiTheme="majorHAnsi" w:hAnsiTheme="majorHAnsi"/>
          <w:sz w:val="19"/>
          <w:szCs w:val="19"/>
        </w:rPr>
        <w:t>T</w:t>
      </w:r>
    </w:p>
    <w:p w14:paraId="37556287" w14:textId="77777777" w:rsidR="00893A4B" w:rsidRPr="006434AB" w:rsidRDefault="00893A4B">
      <w:pPr>
        <w:spacing w:before="9" w:line="220" w:lineRule="exact"/>
        <w:rPr>
          <w:rFonts w:asciiTheme="majorHAnsi" w:hAnsiTheme="majorHAnsi"/>
          <w:sz w:val="22"/>
          <w:szCs w:val="22"/>
        </w:rPr>
      </w:pPr>
    </w:p>
    <w:p w14:paraId="3691D905" w14:textId="77777777" w:rsidR="006434AB" w:rsidRDefault="006434AB">
      <w:pPr>
        <w:ind w:left="222" w:right="91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Harmony Porter</w:t>
      </w:r>
    </w:p>
    <w:p w14:paraId="61B194E1" w14:textId="7C9D389D" w:rsidR="00893A4B" w:rsidRPr="006434AB" w:rsidRDefault="006434AB">
      <w:pPr>
        <w:ind w:left="222" w:right="916"/>
        <w:rPr>
          <w:rFonts w:asciiTheme="majorHAnsi" w:hAnsiTheme="majorHAnsi"/>
          <w:sz w:val="19"/>
          <w:szCs w:val="19"/>
        </w:rPr>
      </w:pPr>
      <w:r w:rsidRPr="006434AB">
        <w:rPr>
          <w:rFonts w:asciiTheme="majorHAnsi" w:hAnsiTheme="majorHAnsi"/>
          <w:i/>
          <w:sz w:val="19"/>
          <w:szCs w:val="19"/>
        </w:rPr>
        <w:t>D</w:t>
      </w:r>
      <w:r w:rsidRPr="006434AB">
        <w:rPr>
          <w:rFonts w:asciiTheme="majorHAnsi" w:hAnsiTheme="majorHAnsi"/>
          <w:i/>
          <w:spacing w:val="1"/>
          <w:sz w:val="19"/>
          <w:szCs w:val="19"/>
        </w:rPr>
        <w:t>a</w:t>
      </w:r>
      <w:r w:rsidRPr="006434AB">
        <w:rPr>
          <w:rFonts w:asciiTheme="majorHAnsi" w:hAnsiTheme="majorHAnsi"/>
          <w:i/>
          <w:sz w:val="19"/>
          <w:szCs w:val="19"/>
        </w:rPr>
        <w:t>yj</w:t>
      </w:r>
      <w:r w:rsidRPr="006434AB">
        <w:rPr>
          <w:rFonts w:asciiTheme="majorHAnsi" w:hAnsiTheme="majorHAnsi"/>
          <w:i/>
          <w:spacing w:val="1"/>
          <w:sz w:val="19"/>
          <w:szCs w:val="19"/>
        </w:rPr>
        <w:t>o</w:t>
      </w:r>
      <w:r w:rsidRPr="006434AB">
        <w:rPr>
          <w:rFonts w:asciiTheme="majorHAnsi" w:hAnsiTheme="majorHAnsi"/>
          <w:i/>
          <w:sz w:val="19"/>
          <w:szCs w:val="19"/>
        </w:rPr>
        <w:t>b</w:t>
      </w:r>
      <w:r w:rsidRPr="006434AB">
        <w:rPr>
          <w:rFonts w:asciiTheme="majorHAnsi" w:hAnsiTheme="majorHAnsi"/>
          <w:i/>
          <w:spacing w:val="-5"/>
          <w:sz w:val="19"/>
          <w:szCs w:val="19"/>
        </w:rPr>
        <w:t xml:space="preserve"> </w:t>
      </w:r>
      <w:r w:rsidRPr="006434AB">
        <w:rPr>
          <w:rFonts w:asciiTheme="majorHAnsi" w:hAnsiTheme="majorHAnsi"/>
          <w:i/>
          <w:sz w:val="19"/>
          <w:szCs w:val="19"/>
        </w:rPr>
        <w:t>L</w:t>
      </w:r>
      <w:r w:rsidRPr="006434AB">
        <w:rPr>
          <w:rFonts w:asciiTheme="majorHAnsi" w:hAnsiTheme="majorHAnsi"/>
          <w:i/>
          <w:spacing w:val="-2"/>
          <w:sz w:val="19"/>
          <w:szCs w:val="19"/>
        </w:rPr>
        <w:t>t</w:t>
      </w:r>
      <w:r w:rsidRPr="006434AB">
        <w:rPr>
          <w:rFonts w:asciiTheme="majorHAnsi" w:hAnsiTheme="majorHAnsi"/>
          <w:i/>
          <w:sz w:val="19"/>
          <w:szCs w:val="19"/>
        </w:rPr>
        <w:t>d T</w:t>
      </w:r>
      <w:r w:rsidRPr="006434AB">
        <w:rPr>
          <w:rFonts w:asciiTheme="majorHAnsi" w:hAnsiTheme="majorHAnsi"/>
          <w:i/>
          <w:spacing w:val="1"/>
          <w:sz w:val="19"/>
          <w:szCs w:val="19"/>
        </w:rPr>
        <w:t>h</w:t>
      </w:r>
      <w:r w:rsidRPr="006434AB">
        <w:rPr>
          <w:rFonts w:asciiTheme="majorHAnsi" w:hAnsiTheme="majorHAnsi"/>
          <w:i/>
          <w:sz w:val="19"/>
          <w:szCs w:val="19"/>
        </w:rPr>
        <w:t>e</w:t>
      </w:r>
      <w:r w:rsidRPr="006434AB">
        <w:rPr>
          <w:rFonts w:asciiTheme="majorHAnsi" w:hAnsiTheme="majorHAnsi"/>
          <w:i/>
          <w:spacing w:val="-2"/>
          <w:sz w:val="19"/>
          <w:szCs w:val="19"/>
        </w:rPr>
        <w:t xml:space="preserve"> </w:t>
      </w:r>
      <w:r w:rsidRPr="006434AB">
        <w:rPr>
          <w:rFonts w:asciiTheme="majorHAnsi" w:hAnsiTheme="majorHAnsi"/>
          <w:i/>
          <w:sz w:val="19"/>
          <w:szCs w:val="19"/>
        </w:rPr>
        <w:t>Big</w:t>
      </w:r>
      <w:r w:rsidRPr="006434AB">
        <w:rPr>
          <w:rFonts w:asciiTheme="majorHAnsi" w:hAnsiTheme="majorHAnsi"/>
          <w:i/>
          <w:spacing w:val="-2"/>
          <w:sz w:val="19"/>
          <w:szCs w:val="19"/>
        </w:rPr>
        <w:t xml:space="preserve"> </w:t>
      </w:r>
      <w:r w:rsidRPr="006434AB">
        <w:rPr>
          <w:rFonts w:asciiTheme="majorHAnsi" w:hAnsiTheme="majorHAnsi"/>
          <w:i/>
          <w:spacing w:val="-1"/>
          <w:sz w:val="19"/>
          <w:szCs w:val="19"/>
        </w:rPr>
        <w:t>P</w:t>
      </w:r>
      <w:r w:rsidRPr="006434AB">
        <w:rPr>
          <w:rFonts w:asciiTheme="majorHAnsi" w:hAnsiTheme="majorHAnsi"/>
          <w:i/>
          <w:sz w:val="19"/>
          <w:szCs w:val="19"/>
        </w:rPr>
        <w:t xml:space="preserve">eg </w:t>
      </w:r>
      <w:r w:rsidRPr="006434AB">
        <w:rPr>
          <w:rFonts w:asciiTheme="majorHAnsi" w:hAnsiTheme="majorHAnsi"/>
          <w:i/>
          <w:spacing w:val="-1"/>
          <w:sz w:val="19"/>
          <w:szCs w:val="19"/>
        </w:rPr>
        <w:t>B</w:t>
      </w:r>
      <w:r w:rsidRPr="006434AB">
        <w:rPr>
          <w:rFonts w:asciiTheme="majorHAnsi" w:hAnsiTheme="majorHAnsi"/>
          <w:i/>
          <w:sz w:val="19"/>
          <w:szCs w:val="19"/>
        </w:rPr>
        <w:t>i</w:t>
      </w:r>
      <w:r w:rsidRPr="006434AB">
        <w:rPr>
          <w:rFonts w:asciiTheme="majorHAnsi" w:hAnsiTheme="majorHAnsi"/>
          <w:i/>
          <w:spacing w:val="1"/>
          <w:sz w:val="19"/>
          <w:szCs w:val="19"/>
        </w:rPr>
        <w:t>r</w:t>
      </w:r>
      <w:r w:rsidRPr="006434AB">
        <w:rPr>
          <w:rFonts w:asciiTheme="majorHAnsi" w:hAnsiTheme="majorHAnsi"/>
          <w:i/>
          <w:sz w:val="19"/>
          <w:szCs w:val="19"/>
        </w:rPr>
        <w:t>mi</w:t>
      </w:r>
      <w:r w:rsidRPr="006434AB">
        <w:rPr>
          <w:rFonts w:asciiTheme="majorHAnsi" w:hAnsiTheme="majorHAnsi"/>
          <w:i/>
          <w:spacing w:val="1"/>
          <w:sz w:val="19"/>
          <w:szCs w:val="19"/>
        </w:rPr>
        <w:t>ngha</w:t>
      </w:r>
      <w:r w:rsidRPr="006434AB">
        <w:rPr>
          <w:rFonts w:asciiTheme="majorHAnsi" w:hAnsiTheme="majorHAnsi"/>
          <w:i/>
          <w:sz w:val="19"/>
          <w:szCs w:val="19"/>
        </w:rPr>
        <w:t xml:space="preserve">m </w:t>
      </w:r>
      <w:r w:rsidRPr="006434AB">
        <w:rPr>
          <w:rFonts w:asciiTheme="majorHAnsi" w:hAnsiTheme="majorHAnsi"/>
          <w:i/>
          <w:spacing w:val="-1"/>
          <w:sz w:val="19"/>
          <w:szCs w:val="19"/>
        </w:rPr>
        <w:t>B</w:t>
      </w:r>
      <w:r w:rsidRPr="006434AB">
        <w:rPr>
          <w:rFonts w:asciiTheme="majorHAnsi" w:hAnsiTheme="majorHAnsi"/>
          <w:i/>
          <w:spacing w:val="1"/>
          <w:sz w:val="19"/>
          <w:szCs w:val="19"/>
        </w:rPr>
        <w:t>1</w:t>
      </w:r>
      <w:r w:rsidRPr="006434AB">
        <w:rPr>
          <w:rFonts w:asciiTheme="majorHAnsi" w:hAnsiTheme="majorHAnsi"/>
          <w:i/>
          <w:sz w:val="19"/>
          <w:szCs w:val="19"/>
        </w:rPr>
        <w:t>8</w:t>
      </w:r>
      <w:r w:rsidRPr="006434AB">
        <w:rPr>
          <w:rFonts w:asciiTheme="majorHAnsi" w:hAnsiTheme="majorHAnsi"/>
          <w:i/>
          <w:spacing w:val="-2"/>
          <w:sz w:val="19"/>
          <w:szCs w:val="19"/>
        </w:rPr>
        <w:t xml:space="preserve"> </w:t>
      </w:r>
      <w:r w:rsidRPr="006434AB">
        <w:rPr>
          <w:rFonts w:asciiTheme="majorHAnsi" w:hAnsiTheme="majorHAnsi"/>
          <w:i/>
          <w:spacing w:val="1"/>
          <w:sz w:val="19"/>
          <w:szCs w:val="19"/>
        </w:rPr>
        <w:t>6N</w:t>
      </w:r>
      <w:r w:rsidRPr="006434AB">
        <w:rPr>
          <w:rFonts w:asciiTheme="majorHAnsi" w:hAnsiTheme="majorHAnsi"/>
          <w:i/>
          <w:sz w:val="19"/>
          <w:szCs w:val="19"/>
        </w:rPr>
        <w:t>F</w:t>
      </w:r>
    </w:p>
    <w:p w14:paraId="74A972A6" w14:textId="77777777" w:rsidR="00893A4B" w:rsidRPr="006434AB" w:rsidRDefault="006434AB">
      <w:pPr>
        <w:ind w:left="222"/>
        <w:rPr>
          <w:rFonts w:asciiTheme="majorHAnsi" w:hAnsiTheme="majorHAnsi"/>
          <w:sz w:val="19"/>
          <w:szCs w:val="19"/>
        </w:rPr>
      </w:pPr>
      <w:r w:rsidRPr="006434AB">
        <w:rPr>
          <w:rFonts w:asciiTheme="majorHAnsi" w:hAnsiTheme="majorHAnsi"/>
          <w:i/>
          <w:sz w:val="19"/>
          <w:szCs w:val="19"/>
        </w:rPr>
        <w:t>T:</w:t>
      </w:r>
      <w:r w:rsidRPr="006434AB">
        <w:rPr>
          <w:rFonts w:asciiTheme="majorHAnsi" w:hAnsiTheme="majorHAnsi"/>
          <w:i/>
          <w:spacing w:val="-2"/>
          <w:sz w:val="19"/>
          <w:szCs w:val="19"/>
        </w:rPr>
        <w:t xml:space="preserve"> </w:t>
      </w:r>
      <w:r w:rsidRPr="006434AB">
        <w:rPr>
          <w:rFonts w:asciiTheme="majorHAnsi" w:hAnsiTheme="majorHAnsi"/>
          <w:i/>
          <w:spacing w:val="1"/>
          <w:sz w:val="19"/>
          <w:szCs w:val="19"/>
        </w:rPr>
        <w:t>012</w:t>
      </w:r>
      <w:r w:rsidRPr="006434AB">
        <w:rPr>
          <w:rFonts w:asciiTheme="majorHAnsi" w:hAnsiTheme="majorHAnsi"/>
          <w:i/>
          <w:sz w:val="19"/>
          <w:szCs w:val="19"/>
        </w:rPr>
        <w:t>1</w:t>
      </w:r>
      <w:r w:rsidRPr="006434AB">
        <w:rPr>
          <w:rFonts w:asciiTheme="majorHAnsi" w:hAnsiTheme="majorHAnsi"/>
          <w:i/>
          <w:spacing w:val="-5"/>
          <w:sz w:val="19"/>
          <w:szCs w:val="19"/>
        </w:rPr>
        <w:t xml:space="preserve"> </w:t>
      </w:r>
      <w:r w:rsidRPr="006434AB">
        <w:rPr>
          <w:rFonts w:asciiTheme="majorHAnsi" w:hAnsiTheme="majorHAnsi"/>
          <w:i/>
          <w:spacing w:val="1"/>
          <w:sz w:val="19"/>
          <w:szCs w:val="19"/>
        </w:rPr>
        <w:t>6</w:t>
      </w:r>
      <w:r w:rsidRPr="006434AB">
        <w:rPr>
          <w:rFonts w:asciiTheme="majorHAnsi" w:hAnsiTheme="majorHAnsi"/>
          <w:i/>
          <w:spacing w:val="-1"/>
          <w:sz w:val="19"/>
          <w:szCs w:val="19"/>
        </w:rPr>
        <w:t>3</w:t>
      </w:r>
      <w:r w:rsidRPr="006434AB">
        <w:rPr>
          <w:rFonts w:asciiTheme="majorHAnsi" w:hAnsiTheme="majorHAnsi"/>
          <w:i/>
          <w:sz w:val="19"/>
          <w:szCs w:val="19"/>
        </w:rPr>
        <w:t>8</w:t>
      </w:r>
      <w:r w:rsidRPr="006434AB">
        <w:rPr>
          <w:rFonts w:asciiTheme="majorHAnsi" w:hAnsiTheme="majorHAnsi"/>
          <w:i/>
          <w:spacing w:val="-4"/>
          <w:sz w:val="19"/>
          <w:szCs w:val="19"/>
        </w:rPr>
        <w:t xml:space="preserve"> </w:t>
      </w:r>
      <w:r w:rsidRPr="006434AB">
        <w:rPr>
          <w:rFonts w:asciiTheme="majorHAnsi" w:hAnsiTheme="majorHAnsi"/>
          <w:i/>
          <w:spacing w:val="1"/>
          <w:sz w:val="19"/>
          <w:szCs w:val="19"/>
        </w:rPr>
        <w:t>00</w:t>
      </w:r>
      <w:r w:rsidRPr="006434AB">
        <w:rPr>
          <w:rFonts w:asciiTheme="majorHAnsi" w:hAnsiTheme="majorHAnsi"/>
          <w:i/>
          <w:spacing w:val="-1"/>
          <w:sz w:val="19"/>
          <w:szCs w:val="19"/>
        </w:rPr>
        <w:t>2</w:t>
      </w:r>
      <w:r w:rsidRPr="006434AB">
        <w:rPr>
          <w:rFonts w:asciiTheme="majorHAnsi" w:hAnsiTheme="majorHAnsi"/>
          <w:i/>
          <w:sz w:val="19"/>
          <w:szCs w:val="19"/>
        </w:rPr>
        <w:t>6</w:t>
      </w:r>
    </w:p>
    <w:p w14:paraId="23A02E43" w14:textId="77777777" w:rsidR="00893A4B" w:rsidRPr="006434AB" w:rsidRDefault="006434AB">
      <w:pPr>
        <w:ind w:left="222"/>
        <w:rPr>
          <w:rFonts w:asciiTheme="majorHAnsi" w:hAnsiTheme="majorHAnsi"/>
          <w:sz w:val="19"/>
          <w:szCs w:val="19"/>
        </w:rPr>
      </w:pPr>
      <w:r w:rsidRPr="006434AB">
        <w:rPr>
          <w:rFonts w:asciiTheme="majorHAnsi" w:hAnsiTheme="majorHAnsi"/>
          <w:i/>
          <w:sz w:val="19"/>
          <w:szCs w:val="19"/>
        </w:rPr>
        <w:t>M:</w:t>
      </w:r>
      <w:r w:rsidRPr="006434AB">
        <w:rPr>
          <w:rFonts w:asciiTheme="majorHAnsi" w:hAnsiTheme="majorHAnsi"/>
          <w:i/>
          <w:spacing w:val="-2"/>
          <w:sz w:val="19"/>
          <w:szCs w:val="19"/>
        </w:rPr>
        <w:t xml:space="preserve"> </w:t>
      </w:r>
      <w:r w:rsidRPr="006434AB">
        <w:rPr>
          <w:rFonts w:asciiTheme="majorHAnsi" w:hAnsiTheme="majorHAnsi"/>
          <w:i/>
          <w:spacing w:val="1"/>
          <w:sz w:val="19"/>
          <w:szCs w:val="19"/>
        </w:rPr>
        <w:t>01</w:t>
      </w:r>
      <w:r w:rsidRPr="006434AB">
        <w:rPr>
          <w:rFonts w:asciiTheme="majorHAnsi" w:hAnsiTheme="majorHAnsi"/>
          <w:i/>
          <w:spacing w:val="-1"/>
          <w:sz w:val="19"/>
          <w:szCs w:val="19"/>
        </w:rPr>
        <w:t>2</w:t>
      </w:r>
      <w:r w:rsidRPr="006434AB">
        <w:rPr>
          <w:rFonts w:asciiTheme="majorHAnsi" w:hAnsiTheme="majorHAnsi"/>
          <w:i/>
          <w:sz w:val="19"/>
          <w:szCs w:val="19"/>
        </w:rPr>
        <w:t>1</w:t>
      </w:r>
      <w:r w:rsidRPr="006434AB">
        <w:rPr>
          <w:rFonts w:asciiTheme="majorHAnsi" w:hAnsiTheme="majorHAnsi"/>
          <w:i/>
          <w:spacing w:val="-3"/>
          <w:sz w:val="19"/>
          <w:szCs w:val="19"/>
        </w:rPr>
        <w:t xml:space="preserve"> </w:t>
      </w:r>
      <w:r w:rsidRPr="006434AB">
        <w:rPr>
          <w:rFonts w:asciiTheme="majorHAnsi" w:hAnsiTheme="majorHAnsi"/>
          <w:i/>
          <w:spacing w:val="-1"/>
          <w:sz w:val="19"/>
          <w:szCs w:val="19"/>
        </w:rPr>
        <w:t>6</w:t>
      </w:r>
      <w:r w:rsidRPr="006434AB">
        <w:rPr>
          <w:rFonts w:asciiTheme="majorHAnsi" w:hAnsiTheme="majorHAnsi"/>
          <w:i/>
          <w:spacing w:val="1"/>
          <w:sz w:val="19"/>
          <w:szCs w:val="19"/>
        </w:rPr>
        <w:t>3</w:t>
      </w:r>
      <w:r w:rsidRPr="006434AB">
        <w:rPr>
          <w:rFonts w:asciiTheme="majorHAnsi" w:hAnsiTheme="majorHAnsi"/>
          <w:i/>
          <w:sz w:val="19"/>
          <w:szCs w:val="19"/>
        </w:rPr>
        <w:t>8</w:t>
      </w:r>
      <w:r w:rsidRPr="006434AB">
        <w:rPr>
          <w:rFonts w:asciiTheme="majorHAnsi" w:hAnsiTheme="majorHAnsi"/>
          <w:i/>
          <w:spacing w:val="-4"/>
          <w:sz w:val="19"/>
          <w:szCs w:val="19"/>
        </w:rPr>
        <w:t xml:space="preserve"> </w:t>
      </w:r>
      <w:r w:rsidRPr="006434AB">
        <w:rPr>
          <w:rFonts w:asciiTheme="majorHAnsi" w:hAnsiTheme="majorHAnsi"/>
          <w:i/>
          <w:spacing w:val="1"/>
          <w:sz w:val="19"/>
          <w:szCs w:val="19"/>
        </w:rPr>
        <w:t>00</w:t>
      </w:r>
      <w:r w:rsidRPr="006434AB">
        <w:rPr>
          <w:rFonts w:asciiTheme="majorHAnsi" w:hAnsiTheme="majorHAnsi"/>
          <w:i/>
          <w:spacing w:val="-1"/>
          <w:sz w:val="19"/>
          <w:szCs w:val="19"/>
        </w:rPr>
        <w:t>2</w:t>
      </w:r>
      <w:r w:rsidRPr="006434AB">
        <w:rPr>
          <w:rFonts w:asciiTheme="majorHAnsi" w:hAnsiTheme="majorHAnsi"/>
          <w:i/>
          <w:sz w:val="19"/>
          <w:szCs w:val="19"/>
        </w:rPr>
        <w:t>6</w:t>
      </w:r>
    </w:p>
    <w:p w14:paraId="531B7FCE" w14:textId="625BE05F" w:rsidR="00893A4B" w:rsidRPr="006434AB" w:rsidRDefault="006434AB">
      <w:pPr>
        <w:spacing w:before="2"/>
        <w:ind w:left="222"/>
        <w:rPr>
          <w:rFonts w:asciiTheme="majorHAnsi" w:hAnsiTheme="majorHAnsi"/>
          <w:sz w:val="19"/>
          <w:szCs w:val="19"/>
        </w:rPr>
      </w:pPr>
      <w:r w:rsidRPr="006434AB">
        <w:rPr>
          <w:rFonts w:asciiTheme="majorHAnsi" w:hAnsiTheme="majorHAnsi"/>
          <w:i/>
          <w:spacing w:val="-1"/>
          <w:sz w:val="19"/>
          <w:szCs w:val="19"/>
        </w:rPr>
        <w:t>E</w:t>
      </w:r>
      <w:r w:rsidRPr="006434AB">
        <w:rPr>
          <w:rFonts w:asciiTheme="majorHAnsi" w:hAnsiTheme="majorHAnsi"/>
          <w:i/>
          <w:sz w:val="19"/>
          <w:szCs w:val="19"/>
        </w:rPr>
        <w:t>:</w:t>
      </w:r>
      <w:hyperlink r:id="rId5" w:history="1">
        <w:r w:rsidRPr="00210886">
          <w:rPr>
            <w:rStyle w:val="Hyperlink"/>
            <w:rFonts w:asciiTheme="majorHAnsi" w:hAnsiTheme="majorHAnsi"/>
            <w:i/>
            <w:sz w:val="19"/>
            <w:szCs w:val="19"/>
          </w:rPr>
          <w:t>harmony@gmail.com</w:t>
        </w:r>
      </w:hyperlink>
    </w:p>
    <w:p w14:paraId="6102D5E7" w14:textId="77777777" w:rsidR="00893A4B" w:rsidRPr="006434AB" w:rsidRDefault="00893A4B">
      <w:pPr>
        <w:spacing w:before="18" w:line="200" w:lineRule="exact"/>
        <w:rPr>
          <w:rFonts w:asciiTheme="majorHAnsi" w:hAnsiTheme="majorHAnsi"/>
        </w:rPr>
      </w:pPr>
    </w:p>
    <w:p w14:paraId="44D4F77A" w14:textId="77777777" w:rsidR="00893A4B" w:rsidRPr="006434AB" w:rsidRDefault="006434AB">
      <w:pPr>
        <w:ind w:left="222"/>
        <w:rPr>
          <w:rFonts w:asciiTheme="majorHAnsi" w:hAnsiTheme="majorHAnsi"/>
          <w:sz w:val="19"/>
          <w:szCs w:val="19"/>
        </w:rPr>
      </w:pPr>
      <w:r w:rsidRPr="006434AB">
        <w:rPr>
          <w:rFonts w:asciiTheme="majorHAnsi" w:hAnsiTheme="majorHAnsi"/>
          <w:i/>
          <w:sz w:val="19"/>
          <w:szCs w:val="19"/>
        </w:rPr>
        <w:t>Drivi</w:t>
      </w:r>
      <w:r w:rsidRPr="006434AB">
        <w:rPr>
          <w:rFonts w:asciiTheme="majorHAnsi" w:hAnsiTheme="majorHAnsi"/>
          <w:i/>
          <w:spacing w:val="1"/>
          <w:sz w:val="19"/>
          <w:szCs w:val="19"/>
        </w:rPr>
        <w:t>n</w:t>
      </w:r>
      <w:r w:rsidRPr="006434AB">
        <w:rPr>
          <w:rFonts w:asciiTheme="majorHAnsi" w:hAnsiTheme="majorHAnsi"/>
          <w:i/>
          <w:sz w:val="19"/>
          <w:szCs w:val="19"/>
        </w:rPr>
        <w:t>g</w:t>
      </w:r>
      <w:r w:rsidRPr="006434AB">
        <w:rPr>
          <w:rFonts w:asciiTheme="majorHAnsi" w:hAnsiTheme="majorHAnsi"/>
          <w:i/>
          <w:spacing w:val="-5"/>
          <w:sz w:val="19"/>
          <w:szCs w:val="19"/>
        </w:rPr>
        <w:t xml:space="preserve"> </w:t>
      </w:r>
      <w:r w:rsidRPr="006434AB">
        <w:rPr>
          <w:rFonts w:asciiTheme="majorHAnsi" w:hAnsiTheme="majorHAnsi"/>
          <w:i/>
          <w:sz w:val="19"/>
          <w:szCs w:val="19"/>
        </w:rPr>
        <w:t>lice</w:t>
      </w:r>
      <w:r w:rsidRPr="006434AB">
        <w:rPr>
          <w:rFonts w:asciiTheme="majorHAnsi" w:hAnsiTheme="majorHAnsi"/>
          <w:i/>
          <w:spacing w:val="1"/>
          <w:sz w:val="19"/>
          <w:szCs w:val="19"/>
        </w:rPr>
        <w:t>n</w:t>
      </w:r>
      <w:r w:rsidRPr="006434AB">
        <w:rPr>
          <w:rFonts w:asciiTheme="majorHAnsi" w:hAnsiTheme="majorHAnsi"/>
          <w:i/>
          <w:sz w:val="19"/>
          <w:szCs w:val="19"/>
        </w:rPr>
        <w:t>se:</w:t>
      </w:r>
      <w:r w:rsidRPr="006434AB">
        <w:rPr>
          <w:rFonts w:asciiTheme="majorHAnsi" w:hAnsiTheme="majorHAnsi"/>
          <w:i/>
          <w:spacing w:val="42"/>
          <w:sz w:val="19"/>
          <w:szCs w:val="19"/>
        </w:rPr>
        <w:t xml:space="preserve"> </w:t>
      </w:r>
      <w:r w:rsidRPr="006434AB">
        <w:rPr>
          <w:rFonts w:asciiTheme="majorHAnsi" w:hAnsiTheme="majorHAnsi"/>
          <w:i/>
          <w:sz w:val="19"/>
          <w:szCs w:val="19"/>
        </w:rPr>
        <w:t>Yes</w:t>
      </w:r>
    </w:p>
    <w:p w14:paraId="3926E720" w14:textId="77777777" w:rsidR="00893A4B" w:rsidRPr="006434AB" w:rsidRDefault="006434AB">
      <w:pPr>
        <w:ind w:left="222"/>
        <w:rPr>
          <w:rFonts w:asciiTheme="majorHAnsi" w:hAnsiTheme="majorHAnsi"/>
          <w:sz w:val="19"/>
          <w:szCs w:val="19"/>
        </w:rPr>
      </w:pPr>
      <w:r w:rsidRPr="006434AB">
        <w:rPr>
          <w:rFonts w:asciiTheme="majorHAnsi" w:hAnsiTheme="majorHAnsi"/>
          <w:i/>
          <w:spacing w:val="1"/>
          <w:sz w:val="19"/>
          <w:szCs w:val="19"/>
        </w:rPr>
        <w:t>Na</w:t>
      </w:r>
      <w:r w:rsidRPr="006434AB">
        <w:rPr>
          <w:rFonts w:asciiTheme="majorHAnsi" w:hAnsiTheme="majorHAnsi"/>
          <w:i/>
          <w:sz w:val="19"/>
          <w:szCs w:val="19"/>
        </w:rPr>
        <w:t>ti</w:t>
      </w:r>
      <w:r w:rsidRPr="006434AB">
        <w:rPr>
          <w:rFonts w:asciiTheme="majorHAnsi" w:hAnsiTheme="majorHAnsi"/>
          <w:i/>
          <w:spacing w:val="1"/>
          <w:sz w:val="19"/>
          <w:szCs w:val="19"/>
        </w:rPr>
        <w:t>o</w:t>
      </w:r>
      <w:r w:rsidRPr="006434AB">
        <w:rPr>
          <w:rFonts w:asciiTheme="majorHAnsi" w:hAnsiTheme="majorHAnsi"/>
          <w:i/>
          <w:spacing w:val="-1"/>
          <w:sz w:val="19"/>
          <w:szCs w:val="19"/>
        </w:rPr>
        <w:t>n</w:t>
      </w:r>
      <w:r w:rsidRPr="006434AB">
        <w:rPr>
          <w:rFonts w:asciiTheme="majorHAnsi" w:hAnsiTheme="majorHAnsi"/>
          <w:i/>
          <w:spacing w:val="1"/>
          <w:sz w:val="19"/>
          <w:szCs w:val="19"/>
        </w:rPr>
        <w:t>a</w:t>
      </w:r>
      <w:r w:rsidRPr="006434AB">
        <w:rPr>
          <w:rFonts w:asciiTheme="majorHAnsi" w:hAnsiTheme="majorHAnsi"/>
          <w:i/>
          <w:sz w:val="19"/>
          <w:szCs w:val="19"/>
        </w:rPr>
        <w:t>lity:</w:t>
      </w:r>
      <w:r w:rsidRPr="006434AB">
        <w:rPr>
          <w:rFonts w:asciiTheme="majorHAnsi" w:hAnsiTheme="majorHAnsi"/>
          <w:i/>
          <w:spacing w:val="-6"/>
          <w:sz w:val="19"/>
          <w:szCs w:val="19"/>
        </w:rPr>
        <w:t xml:space="preserve"> </w:t>
      </w:r>
      <w:r w:rsidRPr="006434AB">
        <w:rPr>
          <w:rFonts w:asciiTheme="majorHAnsi" w:hAnsiTheme="majorHAnsi"/>
          <w:i/>
          <w:spacing w:val="-1"/>
          <w:sz w:val="19"/>
          <w:szCs w:val="19"/>
        </w:rPr>
        <w:t>B</w:t>
      </w:r>
      <w:r w:rsidRPr="006434AB">
        <w:rPr>
          <w:rFonts w:asciiTheme="majorHAnsi" w:hAnsiTheme="majorHAnsi"/>
          <w:i/>
          <w:sz w:val="19"/>
          <w:szCs w:val="19"/>
        </w:rPr>
        <w:t>riti</w:t>
      </w:r>
      <w:r w:rsidRPr="006434AB">
        <w:rPr>
          <w:rFonts w:asciiTheme="majorHAnsi" w:hAnsiTheme="majorHAnsi"/>
          <w:i/>
          <w:spacing w:val="1"/>
          <w:sz w:val="19"/>
          <w:szCs w:val="19"/>
        </w:rPr>
        <w:t>s</w:t>
      </w:r>
      <w:r w:rsidRPr="006434AB">
        <w:rPr>
          <w:rFonts w:asciiTheme="majorHAnsi" w:hAnsiTheme="majorHAnsi"/>
          <w:i/>
          <w:sz w:val="19"/>
          <w:szCs w:val="19"/>
        </w:rPr>
        <w:t>h</w:t>
      </w:r>
    </w:p>
    <w:p w14:paraId="247D8E5E" w14:textId="55A65C38" w:rsidR="00893A4B" w:rsidRPr="006434AB" w:rsidRDefault="006434AB">
      <w:pPr>
        <w:spacing w:before="39"/>
        <w:rPr>
          <w:rFonts w:asciiTheme="majorHAnsi" w:hAnsiTheme="majorHAnsi"/>
          <w:sz w:val="48"/>
          <w:szCs w:val="48"/>
        </w:rPr>
      </w:pPr>
      <w:r w:rsidRPr="006434AB">
        <w:rPr>
          <w:rFonts w:asciiTheme="majorHAnsi" w:hAnsiTheme="majorHAnsi"/>
        </w:rPr>
        <w:br w:type="column"/>
      </w:r>
      <w:r w:rsidRPr="006434AB">
        <w:rPr>
          <w:rFonts w:asciiTheme="majorHAnsi" w:hAnsiTheme="majorHAnsi" w:cs="Calibri"/>
          <w:sz w:val="22"/>
          <w:szCs w:val="22"/>
        </w:rPr>
        <w:t>Harmony Porter</w:t>
      </w:r>
    </w:p>
    <w:p w14:paraId="7FCB7A85" w14:textId="77777777" w:rsidR="00893A4B" w:rsidRPr="006434AB" w:rsidRDefault="006434AB">
      <w:pPr>
        <w:spacing w:before="99"/>
        <w:rPr>
          <w:rFonts w:asciiTheme="majorHAnsi" w:hAnsiTheme="majorHAnsi"/>
          <w:sz w:val="32"/>
          <w:szCs w:val="32"/>
        </w:rPr>
      </w:pPr>
      <w:r w:rsidRPr="006434AB">
        <w:rPr>
          <w:rFonts w:asciiTheme="majorHAnsi" w:hAnsiTheme="majorHAnsi"/>
          <w:sz w:val="32"/>
          <w:szCs w:val="32"/>
        </w:rPr>
        <w:t>C</w:t>
      </w:r>
      <w:r w:rsidRPr="006434AB">
        <w:rPr>
          <w:rFonts w:asciiTheme="majorHAnsi" w:hAnsiTheme="majorHAnsi"/>
          <w:spacing w:val="-2"/>
          <w:sz w:val="32"/>
          <w:szCs w:val="32"/>
        </w:rPr>
        <w:t>u</w:t>
      </w:r>
      <w:r w:rsidRPr="006434AB">
        <w:rPr>
          <w:rFonts w:asciiTheme="majorHAnsi" w:hAnsiTheme="majorHAnsi"/>
          <w:sz w:val="32"/>
          <w:szCs w:val="32"/>
        </w:rPr>
        <w:t>s</w:t>
      </w:r>
      <w:r w:rsidRPr="006434AB">
        <w:rPr>
          <w:rFonts w:asciiTheme="majorHAnsi" w:hAnsiTheme="majorHAnsi"/>
          <w:spacing w:val="-3"/>
          <w:sz w:val="32"/>
          <w:szCs w:val="32"/>
        </w:rPr>
        <w:t>t</w:t>
      </w:r>
      <w:r w:rsidRPr="006434AB">
        <w:rPr>
          <w:rFonts w:asciiTheme="majorHAnsi" w:hAnsiTheme="majorHAnsi"/>
          <w:sz w:val="32"/>
          <w:szCs w:val="32"/>
        </w:rPr>
        <w:t>o</w:t>
      </w:r>
      <w:r w:rsidRPr="006434AB">
        <w:rPr>
          <w:rFonts w:asciiTheme="majorHAnsi" w:hAnsiTheme="majorHAnsi"/>
          <w:spacing w:val="-4"/>
          <w:sz w:val="32"/>
          <w:szCs w:val="32"/>
        </w:rPr>
        <w:t>m</w:t>
      </w:r>
      <w:r w:rsidRPr="006434AB">
        <w:rPr>
          <w:rFonts w:asciiTheme="majorHAnsi" w:hAnsiTheme="majorHAnsi"/>
          <w:sz w:val="32"/>
          <w:szCs w:val="32"/>
        </w:rPr>
        <w:t>er</w:t>
      </w:r>
      <w:r w:rsidRPr="006434AB">
        <w:rPr>
          <w:rFonts w:asciiTheme="majorHAnsi" w:hAnsiTheme="majorHAnsi"/>
          <w:spacing w:val="-3"/>
          <w:sz w:val="32"/>
          <w:szCs w:val="32"/>
        </w:rPr>
        <w:t xml:space="preserve"> </w:t>
      </w:r>
      <w:r w:rsidRPr="006434AB">
        <w:rPr>
          <w:rFonts w:asciiTheme="majorHAnsi" w:hAnsiTheme="majorHAnsi"/>
          <w:sz w:val="32"/>
          <w:szCs w:val="32"/>
        </w:rPr>
        <w:t>S</w:t>
      </w:r>
      <w:r w:rsidRPr="006434AB">
        <w:rPr>
          <w:rFonts w:asciiTheme="majorHAnsi" w:hAnsiTheme="majorHAnsi"/>
          <w:spacing w:val="-2"/>
          <w:sz w:val="32"/>
          <w:szCs w:val="32"/>
        </w:rPr>
        <w:t>er</w:t>
      </w:r>
      <w:r w:rsidRPr="006434AB">
        <w:rPr>
          <w:rFonts w:asciiTheme="majorHAnsi" w:hAnsiTheme="majorHAnsi"/>
          <w:sz w:val="32"/>
          <w:szCs w:val="32"/>
        </w:rPr>
        <w:t>v</w:t>
      </w:r>
      <w:r w:rsidRPr="006434AB">
        <w:rPr>
          <w:rFonts w:asciiTheme="majorHAnsi" w:hAnsiTheme="majorHAnsi"/>
          <w:spacing w:val="-2"/>
          <w:sz w:val="32"/>
          <w:szCs w:val="32"/>
        </w:rPr>
        <w:t>i</w:t>
      </w:r>
      <w:r w:rsidRPr="006434AB">
        <w:rPr>
          <w:rFonts w:asciiTheme="majorHAnsi" w:hAnsiTheme="majorHAnsi"/>
          <w:sz w:val="32"/>
          <w:szCs w:val="32"/>
        </w:rPr>
        <w:t>ce</w:t>
      </w:r>
      <w:r w:rsidRPr="006434AB">
        <w:rPr>
          <w:rFonts w:asciiTheme="majorHAnsi" w:hAnsiTheme="majorHAnsi"/>
          <w:spacing w:val="-3"/>
          <w:sz w:val="32"/>
          <w:szCs w:val="32"/>
        </w:rPr>
        <w:t xml:space="preserve"> </w:t>
      </w:r>
      <w:r w:rsidRPr="006434AB">
        <w:rPr>
          <w:rFonts w:asciiTheme="majorHAnsi" w:hAnsiTheme="majorHAnsi"/>
          <w:sz w:val="32"/>
          <w:szCs w:val="32"/>
        </w:rPr>
        <w:t>M</w:t>
      </w:r>
      <w:r w:rsidRPr="006434AB">
        <w:rPr>
          <w:rFonts w:asciiTheme="majorHAnsi" w:hAnsiTheme="majorHAnsi"/>
          <w:spacing w:val="-3"/>
          <w:sz w:val="32"/>
          <w:szCs w:val="32"/>
        </w:rPr>
        <w:t>a</w:t>
      </w:r>
      <w:r w:rsidRPr="006434AB">
        <w:rPr>
          <w:rFonts w:asciiTheme="majorHAnsi" w:hAnsiTheme="majorHAnsi"/>
          <w:sz w:val="32"/>
          <w:szCs w:val="32"/>
        </w:rPr>
        <w:t>n</w:t>
      </w:r>
      <w:r w:rsidRPr="006434AB">
        <w:rPr>
          <w:rFonts w:asciiTheme="majorHAnsi" w:hAnsiTheme="majorHAnsi"/>
          <w:spacing w:val="-4"/>
          <w:sz w:val="32"/>
          <w:szCs w:val="32"/>
        </w:rPr>
        <w:t>a</w:t>
      </w:r>
      <w:r w:rsidRPr="006434AB">
        <w:rPr>
          <w:rFonts w:asciiTheme="majorHAnsi" w:hAnsiTheme="majorHAnsi"/>
          <w:sz w:val="32"/>
          <w:szCs w:val="32"/>
        </w:rPr>
        <w:t>g</w:t>
      </w:r>
      <w:r w:rsidRPr="006434AB">
        <w:rPr>
          <w:rFonts w:asciiTheme="majorHAnsi" w:hAnsiTheme="majorHAnsi"/>
          <w:spacing w:val="-2"/>
          <w:sz w:val="32"/>
          <w:szCs w:val="32"/>
        </w:rPr>
        <w:t>e</w:t>
      </w:r>
      <w:r w:rsidRPr="006434AB">
        <w:rPr>
          <w:rFonts w:asciiTheme="majorHAnsi" w:hAnsiTheme="majorHAnsi"/>
          <w:sz w:val="32"/>
          <w:szCs w:val="32"/>
        </w:rPr>
        <w:t>r</w:t>
      </w:r>
    </w:p>
    <w:p w14:paraId="3C28405F" w14:textId="77777777" w:rsidR="00893A4B" w:rsidRPr="006434AB" w:rsidRDefault="00893A4B">
      <w:pPr>
        <w:spacing w:before="4" w:line="120" w:lineRule="exact"/>
        <w:rPr>
          <w:rFonts w:asciiTheme="majorHAnsi" w:hAnsiTheme="majorHAnsi"/>
          <w:sz w:val="13"/>
          <w:szCs w:val="13"/>
        </w:rPr>
      </w:pPr>
    </w:p>
    <w:p w14:paraId="6F3A4052" w14:textId="77777777" w:rsidR="00893A4B" w:rsidRPr="006434AB" w:rsidRDefault="006434AB">
      <w:pPr>
        <w:rPr>
          <w:rFonts w:asciiTheme="majorHAnsi" w:hAnsiTheme="majorHAnsi"/>
          <w:sz w:val="19"/>
          <w:szCs w:val="19"/>
        </w:rPr>
      </w:pPr>
      <w:r w:rsidRPr="006434AB">
        <w:rPr>
          <w:rFonts w:asciiTheme="majorHAnsi" w:hAnsiTheme="majorHAnsi"/>
          <w:spacing w:val="13"/>
          <w:sz w:val="19"/>
          <w:szCs w:val="19"/>
        </w:rPr>
        <w:t>P</w:t>
      </w:r>
      <w:r w:rsidRPr="006434AB">
        <w:rPr>
          <w:rFonts w:asciiTheme="majorHAnsi" w:hAnsiTheme="majorHAnsi"/>
          <w:spacing w:val="11"/>
          <w:sz w:val="19"/>
          <w:szCs w:val="19"/>
        </w:rPr>
        <w:t>E</w:t>
      </w:r>
      <w:r w:rsidRPr="006434AB">
        <w:rPr>
          <w:rFonts w:asciiTheme="majorHAnsi" w:hAnsiTheme="majorHAnsi"/>
          <w:spacing w:val="13"/>
          <w:sz w:val="19"/>
          <w:szCs w:val="19"/>
        </w:rPr>
        <w:t>R</w:t>
      </w:r>
      <w:r w:rsidRPr="006434AB">
        <w:rPr>
          <w:rFonts w:asciiTheme="majorHAnsi" w:hAnsiTheme="majorHAnsi"/>
          <w:spacing w:val="10"/>
          <w:sz w:val="19"/>
          <w:szCs w:val="19"/>
        </w:rPr>
        <w:t>S</w:t>
      </w:r>
      <w:r w:rsidRPr="006434AB">
        <w:rPr>
          <w:rFonts w:asciiTheme="majorHAnsi" w:hAnsiTheme="majorHAnsi"/>
          <w:spacing w:val="12"/>
          <w:sz w:val="19"/>
          <w:szCs w:val="19"/>
        </w:rPr>
        <w:t>ONA</w:t>
      </w:r>
      <w:r w:rsidRPr="006434AB">
        <w:rPr>
          <w:rFonts w:asciiTheme="majorHAnsi" w:hAnsiTheme="majorHAnsi"/>
          <w:sz w:val="19"/>
          <w:szCs w:val="19"/>
        </w:rPr>
        <w:t>L</w:t>
      </w:r>
      <w:r w:rsidRPr="006434AB">
        <w:rPr>
          <w:rFonts w:asciiTheme="majorHAnsi" w:hAnsiTheme="majorHAnsi"/>
          <w:spacing w:val="11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12"/>
          <w:sz w:val="19"/>
          <w:szCs w:val="19"/>
        </w:rPr>
        <w:t>SU</w:t>
      </w:r>
      <w:r w:rsidRPr="006434AB">
        <w:rPr>
          <w:rFonts w:asciiTheme="majorHAnsi" w:hAnsiTheme="majorHAnsi"/>
          <w:spacing w:val="11"/>
          <w:sz w:val="19"/>
          <w:szCs w:val="19"/>
        </w:rPr>
        <w:t>M</w:t>
      </w:r>
      <w:r w:rsidRPr="006434AB">
        <w:rPr>
          <w:rFonts w:asciiTheme="majorHAnsi" w:hAnsiTheme="majorHAnsi"/>
          <w:spacing w:val="9"/>
          <w:sz w:val="19"/>
          <w:szCs w:val="19"/>
        </w:rPr>
        <w:t>M</w:t>
      </w:r>
      <w:r w:rsidRPr="006434AB">
        <w:rPr>
          <w:rFonts w:asciiTheme="majorHAnsi" w:hAnsiTheme="majorHAnsi"/>
          <w:spacing w:val="12"/>
          <w:sz w:val="19"/>
          <w:szCs w:val="19"/>
        </w:rPr>
        <w:t>A</w:t>
      </w:r>
      <w:r w:rsidRPr="006434AB">
        <w:rPr>
          <w:rFonts w:asciiTheme="majorHAnsi" w:hAnsiTheme="majorHAnsi"/>
          <w:spacing w:val="10"/>
          <w:sz w:val="19"/>
          <w:szCs w:val="19"/>
        </w:rPr>
        <w:t>R</w:t>
      </w:r>
      <w:r w:rsidRPr="006434AB">
        <w:rPr>
          <w:rFonts w:asciiTheme="majorHAnsi" w:hAnsiTheme="majorHAnsi"/>
          <w:sz w:val="19"/>
          <w:szCs w:val="19"/>
        </w:rPr>
        <w:t>Y</w:t>
      </w:r>
    </w:p>
    <w:p w14:paraId="28C27264" w14:textId="77777777" w:rsidR="00893A4B" w:rsidRPr="006434AB" w:rsidRDefault="00893A4B">
      <w:pPr>
        <w:spacing w:before="2" w:line="100" w:lineRule="exact"/>
        <w:rPr>
          <w:rFonts w:asciiTheme="majorHAnsi" w:hAnsiTheme="majorHAnsi"/>
          <w:sz w:val="10"/>
          <w:szCs w:val="10"/>
        </w:rPr>
      </w:pPr>
    </w:p>
    <w:p w14:paraId="46AB2FAF" w14:textId="77777777" w:rsidR="00893A4B" w:rsidRPr="006434AB" w:rsidRDefault="00893A4B">
      <w:pPr>
        <w:spacing w:line="200" w:lineRule="exact"/>
        <w:rPr>
          <w:rFonts w:asciiTheme="majorHAnsi" w:hAnsiTheme="majorHAnsi"/>
        </w:rPr>
      </w:pPr>
    </w:p>
    <w:p w14:paraId="30511FBF" w14:textId="77777777" w:rsidR="00893A4B" w:rsidRPr="006434AB" w:rsidRDefault="006434AB">
      <w:pPr>
        <w:spacing w:line="285" w:lineRule="auto"/>
        <w:ind w:right="75"/>
        <w:rPr>
          <w:rFonts w:asciiTheme="majorHAnsi" w:hAnsiTheme="majorHAnsi"/>
          <w:sz w:val="19"/>
          <w:szCs w:val="19"/>
        </w:rPr>
      </w:pPr>
      <w:r w:rsidRPr="006434AB">
        <w:rPr>
          <w:rFonts w:asciiTheme="majorHAnsi" w:hAnsiTheme="majorHAnsi"/>
          <w:spacing w:val="4"/>
          <w:sz w:val="19"/>
          <w:szCs w:val="19"/>
        </w:rPr>
        <w:t>Ma</w:t>
      </w:r>
      <w:r w:rsidRPr="006434AB">
        <w:rPr>
          <w:rFonts w:asciiTheme="majorHAnsi" w:hAnsiTheme="majorHAnsi"/>
          <w:spacing w:val="3"/>
          <w:sz w:val="19"/>
          <w:szCs w:val="19"/>
        </w:rPr>
        <w:t>x</w:t>
      </w:r>
      <w:r w:rsidRPr="006434AB">
        <w:rPr>
          <w:rFonts w:asciiTheme="majorHAnsi" w:hAnsiTheme="majorHAnsi"/>
          <w:spacing w:val="5"/>
          <w:sz w:val="19"/>
          <w:szCs w:val="19"/>
        </w:rPr>
        <w:t>i</w:t>
      </w:r>
      <w:r w:rsidRPr="006434AB">
        <w:rPr>
          <w:rFonts w:asciiTheme="majorHAnsi" w:hAnsiTheme="majorHAnsi"/>
          <w:spacing w:val="6"/>
          <w:sz w:val="19"/>
          <w:szCs w:val="19"/>
        </w:rPr>
        <w:t>n</w:t>
      </w:r>
      <w:r w:rsidRPr="006434AB">
        <w:rPr>
          <w:rFonts w:asciiTheme="majorHAnsi" w:hAnsiTheme="majorHAnsi"/>
          <w:sz w:val="19"/>
          <w:szCs w:val="19"/>
        </w:rPr>
        <w:t>e</w:t>
      </w:r>
      <w:r w:rsidRPr="006434AB">
        <w:rPr>
          <w:rFonts w:asciiTheme="majorHAnsi" w:hAnsiTheme="majorHAnsi"/>
          <w:spacing w:val="3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z w:val="19"/>
          <w:szCs w:val="19"/>
        </w:rPr>
        <w:t>s</w:t>
      </w:r>
      <w:r w:rsidRPr="006434AB">
        <w:rPr>
          <w:rFonts w:asciiTheme="majorHAnsi" w:hAnsiTheme="majorHAnsi"/>
          <w:spacing w:val="9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3"/>
          <w:sz w:val="19"/>
          <w:szCs w:val="19"/>
        </w:rPr>
        <w:t>v</w:t>
      </w:r>
      <w:r w:rsidRPr="006434AB">
        <w:rPr>
          <w:rFonts w:asciiTheme="majorHAnsi" w:hAnsiTheme="majorHAnsi"/>
          <w:spacing w:val="4"/>
          <w:sz w:val="19"/>
          <w:szCs w:val="19"/>
        </w:rPr>
        <w:t>er</w:t>
      </w:r>
      <w:r w:rsidRPr="006434AB">
        <w:rPr>
          <w:rFonts w:asciiTheme="majorHAnsi" w:hAnsiTheme="majorHAnsi"/>
          <w:sz w:val="19"/>
          <w:szCs w:val="19"/>
        </w:rPr>
        <w:t>y</w:t>
      </w:r>
      <w:r w:rsidRPr="006434AB">
        <w:rPr>
          <w:rFonts w:asciiTheme="majorHAnsi" w:hAnsiTheme="majorHAnsi"/>
          <w:spacing w:val="1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3"/>
          <w:sz w:val="19"/>
          <w:szCs w:val="19"/>
        </w:rPr>
        <w:t>g</w:t>
      </w:r>
      <w:r w:rsidRPr="006434AB">
        <w:rPr>
          <w:rFonts w:asciiTheme="majorHAnsi" w:hAnsiTheme="majorHAnsi"/>
          <w:spacing w:val="6"/>
          <w:sz w:val="19"/>
          <w:szCs w:val="19"/>
        </w:rPr>
        <w:t>oo</w:t>
      </w:r>
      <w:r w:rsidRPr="006434AB">
        <w:rPr>
          <w:rFonts w:asciiTheme="majorHAnsi" w:hAnsiTheme="majorHAnsi"/>
          <w:sz w:val="19"/>
          <w:szCs w:val="19"/>
        </w:rPr>
        <w:t>d</w:t>
      </w:r>
      <w:r w:rsidRPr="006434AB">
        <w:rPr>
          <w:rFonts w:asciiTheme="majorHAnsi" w:hAnsiTheme="majorHAnsi"/>
          <w:spacing w:val="4"/>
          <w:sz w:val="19"/>
          <w:szCs w:val="19"/>
        </w:rPr>
        <w:t xml:space="preserve"> a</w:t>
      </w:r>
      <w:r w:rsidRPr="006434AB">
        <w:rPr>
          <w:rFonts w:asciiTheme="majorHAnsi" w:hAnsiTheme="majorHAnsi"/>
          <w:sz w:val="19"/>
          <w:szCs w:val="19"/>
        </w:rPr>
        <w:t>t</w:t>
      </w:r>
      <w:r w:rsidRPr="006434AB">
        <w:rPr>
          <w:rFonts w:asciiTheme="majorHAnsi" w:hAnsiTheme="majorHAnsi"/>
          <w:spacing w:val="5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6"/>
          <w:sz w:val="19"/>
          <w:szCs w:val="19"/>
        </w:rPr>
        <w:t>u</w:t>
      </w:r>
      <w:r w:rsidRPr="006434AB">
        <w:rPr>
          <w:rFonts w:asciiTheme="majorHAnsi" w:hAnsiTheme="majorHAnsi"/>
          <w:spacing w:val="3"/>
          <w:sz w:val="19"/>
          <w:szCs w:val="19"/>
        </w:rPr>
        <w:t>n</w:t>
      </w:r>
      <w:r w:rsidRPr="006434AB">
        <w:rPr>
          <w:rFonts w:asciiTheme="majorHAnsi" w:hAnsiTheme="majorHAnsi"/>
          <w:spacing w:val="6"/>
          <w:sz w:val="19"/>
          <w:szCs w:val="19"/>
        </w:rPr>
        <w:t>d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pacing w:val="2"/>
          <w:sz w:val="19"/>
          <w:szCs w:val="19"/>
        </w:rPr>
        <w:t>r</w:t>
      </w:r>
      <w:r w:rsidRPr="006434AB">
        <w:rPr>
          <w:rFonts w:asciiTheme="majorHAnsi" w:hAnsiTheme="majorHAnsi"/>
          <w:spacing w:val="3"/>
          <w:sz w:val="19"/>
          <w:szCs w:val="19"/>
        </w:rPr>
        <w:t>s</w:t>
      </w:r>
      <w:r w:rsidRPr="006434AB">
        <w:rPr>
          <w:rFonts w:asciiTheme="majorHAnsi" w:hAnsiTheme="majorHAnsi"/>
          <w:spacing w:val="5"/>
          <w:sz w:val="19"/>
          <w:szCs w:val="19"/>
        </w:rPr>
        <w:t>t</w:t>
      </w:r>
      <w:r w:rsidRPr="006434AB">
        <w:rPr>
          <w:rFonts w:asciiTheme="majorHAnsi" w:hAnsiTheme="majorHAnsi"/>
          <w:spacing w:val="4"/>
          <w:sz w:val="19"/>
          <w:szCs w:val="19"/>
        </w:rPr>
        <w:t>a</w:t>
      </w:r>
      <w:r w:rsidRPr="006434AB">
        <w:rPr>
          <w:rFonts w:asciiTheme="majorHAnsi" w:hAnsiTheme="majorHAnsi"/>
          <w:spacing w:val="3"/>
          <w:sz w:val="19"/>
          <w:szCs w:val="19"/>
        </w:rPr>
        <w:t>n</w:t>
      </w:r>
      <w:r w:rsidRPr="006434AB">
        <w:rPr>
          <w:rFonts w:asciiTheme="majorHAnsi" w:hAnsiTheme="majorHAnsi"/>
          <w:spacing w:val="6"/>
          <w:sz w:val="19"/>
          <w:szCs w:val="19"/>
        </w:rPr>
        <w:t>d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pacing w:val="6"/>
          <w:sz w:val="19"/>
          <w:szCs w:val="19"/>
        </w:rPr>
        <w:t>n</w:t>
      </w:r>
      <w:r w:rsidRPr="006434AB">
        <w:rPr>
          <w:rFonts w:asciiTheme="majorHAnsi" w:hAnsiTheme="majorHAnsi"/>
          <w:sz w:val="19"/>
          <w:szCs w:val="19"/>
        </w:rPr>
        <w:t>g</w:t>
      </w:r>
      <w:r w:rsidRPr="006434AB">
        <w:rPr>
          <w:rFonts w:asciiTheme="majorHAnsi" w:hAnsiTheme="majorHAnsi"/>
          <w:spacing w:val="-2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4"/>
          <w:sz w:val="19"/>
          <w:szCs w:val="19"/>
        </w:rPr>
        <w:t>a</w:t>
      </w:r>
      <w:r w:rsidRPr="006434AB">
        <w:rPr>
          <w:rFonts w:asciiTheme="majorHAnsi" w:hAnsiTheme="majorHAnsi"/>
          <w:spacing w:val="3"/>
          <w:sz w:val="19"/>
          <w:szCs w:val="19"/>
        </w:rPr>
        <w:t>n</w:t>
      </w:r>
      <w:r w:rsidRPr="006434AB">
        <w:rPr>
          <w:rFonts w:asciiTheme="majorHAnsi" w:hAnsiTheme="majorHAnsi"/>
          <w:sz w:val="19"/>
          <w:szCs w:val="19"/>
        </w:rPr>
        <w:t>d</w:t>
      </w:r>
      <w:r w:rsidRPr="006434AB">
        <w:rPr>
          <w:rFonts w:asciiTheme="majorHAnsi" w:hAnsiTheme="majorHAnsi"/>
          <w:spacing w:val="6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3"/>
          <w:sz w:val="19"/>
          <w:szCs w:val="19"/>
        </w:rPr>
        <w:t>m</w:t>
      </w:r>
      <w:r w:rsidRPr="006434AB">
        <w:rPr>
          <w:rFonts w:asciiTheme="majorHAnsi" w:hAnsiTheme="majorHAnsi"/>
          <w:spacing w:val="4"/>
          <w:sz w:val="19"/>
          <w:szCs w:val="19"/>
        </w:rPr>
        <w:t>a</w:t>
      </w:r>
      <w:r w:rsidRPr="006434AB">
        <w:rPr>
          <w:rFonts w:asciiTheme="majorHAnsi" w:hAnsiTheme="majorHAnsi"/>
          <w:spacing w:val="5"/>
          <w:sz w:val="19"/>
          <w:szCs w:val="19"/>
        </w:rPr>
        <w:t>t</w:t>
      </w:r>
      <w:r w:rsidRPr="006434AB">
        <w:rPr>
          <w:rFonts w:asciiTheme="majorHAnsi" w:hAnsiTheme="majorHAnsi"/>
          <w:spacing w:val="2"/>
          <w:sz w:val="19"/>
          <w:szCs w:val="19"/>
        </w:rPr>
        <w:t>c</w:t>
      </w:r>
      <w:r w:rsidRPr="006434AB">
        <w:rPr>
          <w:rFonts w:asciiTheme="majorHAnsi" w:hAnsiTheme="majorHAnsi"/>
          <w:spacing w:val="6"/>
          <w:sz w:val="19"/>
          <w:szCs w:val="19"/>
        </w:rPr>
        <w:t>h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pacing w:val="6"/>
          <w:sz w:val="19"/>
          <w:szCs w:val="19"/>
        </w:rPr>
        <w:t>n</w:t>
      </w:r>
      <w:r w:rsidRPr="006434AB">
        <w:rPr>
          <w:rFonts w:asciiTheme="majorHAnsi" w:hAnsiTheme="majorHAnsi"/>
          <w:sz w:val="19"/>
          <w:szCs w:val="19"/>
        </w:rPr>
        <w:t>g</w:t>
      </w:r>
      <w:r w:rsidRPr="006434AB">
        <w:rPr>
          <w:rFonts w:asciiTheme="majorHAnsi" w:hAnsiTheme="majorHAnsi"/>
          <w:spacing w:val="4"/>
          <w:sz w:val="19"/>
          <w:szCs w:val="19"/>
        </w:rPr>
        <w:t xml:space="preserve"> </w:t>
      </w:r>
      <w:r w:rsidRPr="006434AB">
        <w:rPr>
          <w:rFonts w:asciiTheme="majorHAnsi" w:hAnsiTheme="majorHAnsi"/>
          <w:sz w:val="19"/>
          <w:szCs w:val="19"/>
        </w:rPr>
        <w:t>a</w:t>
      </w:r>
      <w:r w:rsidRPr="006434AB">
        <w:rPr>
          <w:rFonts w:asciiTheme="majorHAnsi" w:hAnsiTheme="majorHAnsi"/>
          <w:spacing w:val="7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c</w:t>
      </w:r>
      <w:r w:rsidRPr="006434AB">
        <w:rPr>
          <w:rFonts w:asciiTheme="majorHAnsi" w:hAnsiTheme="majorHAnsi"/>
          <w:spacing w:val="6"/>
          <w:sz w:val="19"/>
          <w:szCs w:val="19"/>
        </w:rPr>
        <w:t>u</w:t>
      </w:r>
      <w:r w:rsidRPr="006434AB">
        <w:rPr>
          <w:rFonts w:asciiTheme="majorHAnsi" w:hAnsiTheme="majorHAnsi"/>
          <w:spacing w:val="3"/>
          <w:sz w:val="19"/>
          <w:szCs w:val="19"/>
        </w:rPr>
        <w:t>s</w:t>
      </w:r>
      <w:r w:rsidRPr="006434AB">
        <w:rPr>
          <w:rFonts w:asciiTheme="majorHAnsi" w:hAnsiTheme="majorHAnsi"/>
          <w:spacing w:val="5"/>
          <w:sz w:val="19"/>
          <w:szCs w:val="19"/>
        </w:rPr>
        <w:t>t</w:t>
      </w:r>
      <w:r w:rsidRPr="006434AB">
        <w:rPr>
          <w:rFonts w:asciiTheme="majorHAnsi" w:hAnsiTheme="majorHAnsi"/>
          <w:spacing w:val="3"/>
          <w:sz w:val="19"/>
          <w:szCs w:val="19"/>
        </w:rPr>
        <w:t>om</w:t>
      </w:r>
      <w:r w:rsidRPr="006434AB">
        <w:rPr>
          <w:rFonts w:asciiTheme="majorHAnsi" w:hAnsiTheme="majorHAnsi"/>
          <w:spacing w:val="4"/>
          <w:sz w:val="19"/>
          <w:szCs w:val="19"/>
        </w:rPr>
        <w:t>er</w:t>
      </w:r>
      <w:r w:rsidRPr="006434AB">
        <w:rPr>
          <w:rFonts w:asciiTheme="majorHAnsi" w:hAnsiTheme="majorHAnsi"/>
          <w:spacing w:val="5"/>
          <w:sz w:val="19"/>
          <w:szCs w:val="19"/>
        </w:rPr>
        <w:t>s</w:t>
      </w:r>
      <w:r w:rsidRPr="006434AB">
        <w:rPr>
          <w:rFonts w:asciiTheme="majorHAnsi" w:hAnsiTheme="majorHAnsi"/>
          <w:sz w:val="19"/>
          <w:szCs w:val="19"/>
        </w:rPr>
        <w:t>’</w:t>
      </w:r>
      <w:r w:rsidRPr="006434AB">
        <w:rPr>
          <w:rFonts w:asciiTheme="majorHAnsi" w:hAnsiTheme="majorHAnsi"/>
          <w:spacing w:val="1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6"/>
          <w:sz w:val="19"/>
          <w:szCs w:val="19"/>
        </w:rPr>
        <w:t>n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pacing w:val="2"/>
          <w:sz w:val="19"/>
          <w:szCs w:val="19"/>
        </w:rPr>
        <w:t>e</w:t>
      </w:r>
      <w:r w:rsidRPr="006434AB">
        <w:rPr>
          <w:rFonts w:asciiTheme="majorHAnsi" w:hAnsiTheme="majorHAnsi"/>
          <w:spacing w:val="6"/>
          <w:sz w:val="19"/>
          <w:szCs w:val="19"/>
        </w:rPr>
        <w:t>d</w:t>
      </w:r>
      <w:r w:rsidRPr="006434AB">
        <w:rPr>
          <w:rFonts w:asciiTheme="majorHAnsi" w:hAnsiTheme="majorHAnsi"/>
          <w:sz w:val="19"/>
          <w:szCs w:val="19"/>
        </w:rPr>
        <w:t>s</w:t>
      </w:r>
      <w:r w:rsidRPr="006434AB">
        <w:rPr>
          <w:rFonts w:asciiTheme="majorHAnsi" w:hAnsiTheme="majorHAnsi"/>
          <w:spacing w:val="5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a</w:t>
      </w:r>
      <w:r w:rsidRPr="006434AB">
        <w:rPr>
          <w:rFonts w:asciiTheme="majorHAnsi" w:hAnsiTheme="majorHAnsi"/>
          <w:spacing w:val="3"/>
          <w:sz w:val="19"/>
          <w:szCs w:val="19"/>
        </w:rPr>
        <w:t>n</w:t>
      </w:r>
      <w:r w:rsidRPr="006434AB">
        <w:rPr>
          <w:rFonts w:asciiTheme="majorHAnsi" w:hAnsiTheme="majorHAnsi"/>
          <w:sz w:val="19"/>
          <w:szCs w:val="19"/>
        </w:rPr>
        <w:t xml:space="preserve">d 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pacing w:val="3"/>
          <w:sz w:val="19"/>
          <w:szCs w:val="19"/>
        </w:rPr>
        <w:t>x</w:t>
      </w:r>
      <w:r w:rsidRPr="006434AB">
        <w:rPr>
          <w:rFonts w:asciiTheme="majorHAnsi" w:hAnsiTheme="majorHAnsi"/>
          <w:spacing w:val="6"/>
          <w:sz w:val="19"/>
          <w:szCs w:val="19"/>
        </w:rPr>
        <w:t>p</w:t>
      </w:r>
      <w:r w:rsidRPr="006434AB">
        <w:rPr>
          <w:rFonts w:asciiTheme="majorHAnsi" w:hAnsiTheme="majorHAnsi"/>
          <w:spacing w:val="4"/>
          <w:sz w:val="19"/>
          <w:szCs w:val="19"/>
        </w:rPr>
        <w:t>ec</w:t>
      </w:r>
      <w:r w:rsidRPr="006434AB">
        <w:rPr>
          <w:rFonts w:asciiTheme="majorHAnsi" w:hAnsiTheme="majorHAnsi"/>
          <w:spacing w:val="2"/>
          <w:sz w:val="19"/>
          <w:szCs w:val="19"/>
        </w:rPr>
        <w:t>t</w:t>
      </w:r>
      <w:r w:rsidRPr="006434AB">
        <w:rPr>
          <w:rFonts w:asciiTheme="majorHAnsi" w:hAnsiTheme="majorHAnsi"/>
          <w:spacing w:val="4"/>
          <w:sz w:val="19"/>
          <w:szCs w:val="19"/>
        </w:rPr>
        <w:t>a</w:t>
      </w:r>
      <w:r w:rsidRPr="006434AB">
        <w:rPr>
          <w:rFonts w:asciiTheme="majorHAnsi" w:hAnsiTheme="majorHAnsi"/>
          <w:spacing w:val="5"/>
          <w:sz w:val="19"/>
          <w:szCs w:val="19"/>
        </w:rPr>
        <w:t>t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pacing w:val="3"/>
          <w:sz w:val="19"/>
          <w:szCs w:val="19"/>
        </w:rPr>
        <w:t>o</w:t>
      </w:r>
      <w:r w:rsidRPr="006434AB">
        <w:rPr>
          <w:rFonts w:asciiTheme="majorHAnsi" w:hAnsiTheme="majorHAnsi"/>
          <w:spacing w:val="6"/>
          <w:sz w:val="19"/>
          <w:szCs w:val="19"/>
        </w:rPr>
        <w:t>n</w:t>
      </w:r>
      <w:r w:rsidRPr="006434AB">
        <w:rPr>
          <w:rFonts w:asciiTheme="majorHAnsi" w:hAnsiTheme="majorHAnsi"/>
          <w:sz w:val="19"/>
          <w:szCs w:val="19"/>
        </w:rPr>
        <w:t>s</w:t>
      </w:r>
      <w:r w:rsidRPr="006434AB">
        <w:rPr>
          <w:rFonts w:asciiTheme="majorHAnsi" w:hAnsiTheme="majorHAnsi"/>
          <w:spacing w:val="1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6"/>
          <w:sz w:val="19"/>
          <w:szCs w:val="19"/>
        </w:rPr>
        <w:t>b</w:t>
      </w:r>
      <w:r w:rsidRPr="006434AB">
        <w:rPr>
          <w:rFonts w:asciiTheme="majorHAnsi" w:hAnsiTheme="majorHAnsi"/>
          <w:spacing w:val="3"/>
          <w:sz w:val="19"/>
          <w:szCs w:val="19"/>
        </w:rPr>
        <w:t>o</w:t>
      </w:r>
      <w:r w:rsidRPr="006434AB">
        <w:rPr>
          <w:rFonts w:asciiTheme="majorHAnsi" w:hAnsiTheme="majorHAnsi"/>
          <w:spacing w:val="5"/>
          <w:sz w:val="19"/>
          <w:szCs w:val="19"/>
        </w:rPr>
        <w:t>t</w:t>
      </w:r>
      <w:r w:rsidRPr="006434AB">
        <w:rPr>
          <w:rFonts w:asciiTheme="majorHAnsi" w:hAnsiTheme="majorHAnsi"/>
          <w:sz w:val="19"/>
          <w:szCs w:val="19"/>
        </w:rPr>
        <w:t>h</w:t>
      </w:r>
      <w:r w:rsidRPr="006434AB">
        <w:rPr>
          <w:rFonts w:asciiTheme="majorHAnsi" w:hAnsiTheme="majorHAnsi"/>
          <w:spacing w:val="3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6"/>
          <w:sz w:val="19"/>
          <w:szCs w:val="19"/>
        </w:rPr>
        <w:t>n</w:t>
      </w:r>
      <w:r w:rsidRPr="006434AB">
        <w:rPr>
          <w:rFonts w:asciiTheme="majorHAnsi" w:hAnsiTheme="majorHAnsi"/>
          <w:spacing w:val="3"/>
          <w:sz w:val="19"/>
          <w:szCs w:val="19"/>
        </w:rPr>
        <w:t>o</w:t>
      </w:r>
      <w:r w:rsidRPr="006434AB">
        <w:rPr>
          <w:rFonts w:asciiTheme="majorHAnsi" w:hAnsiTheme="majorHAnsi"/>
          <w:sz w:val="19"/>
          <w:szCs w:val="19"/>
        </w:rPr>
        <w:t>w</w:t>
      </w:r>
      <w:r w:rsidRPr="006434AB">
        <w:rPr>
          <w:rFonts w:asciiTheme="majorHAnsi" w:hAnsiTheme="majorHAnsi"/>
          <w:spacing w:val="7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a</w:t>
      </w:r>
      <w:r w:rsidRPr="006434AB">
        <w:rPr>
          <w:rFonts w:asciiTheme="majorHAnsi" w:hAnsiTheme="majorHAnsi"/>
          <w:spacing w:val="3"/>
          <w:sz w:val="19"/>
          <w:szCs w:val="19"/>
        </w:rPr>
        <w:t>n</w:t>
      </w:r>
      <w:r w:rsidRPr="006434AB">
        <w:rPr>
          <w:rFonts w:asciiTheme="majorHAnsi" w:hAnsiTheme="majorHAnsi"/>
          <w:sz w:val="19"/>
          <w:szCs w:val="19"/>
        </w:rPr>
        <w:t>d</w:t>
      </w:r>
      <w:r w:rsidRPr="006434AB">
        <w:rPr>
          <w:rFonts w:asciiTheme="majorHAnsi" w:hAnsiTheme="majorHAnsi"/>
          <w:spacing w:val="7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5"/>
          <w:sz w:val="19"/>
          <w:szCs w:val="19"/>
        </w:rPr>
        <w:t>i</w:t>
      </w:r>
      <w:r w:rsidRPr="006434AB">
        <w:rPr>
          <w:rFonts w:asciiTheme="majorHAnsi" w:hAnsiTheme="majorHAnsi"/>
          <w:sz w:val="19"/>
          <w:szCs w:val="19"/>
        </w:rPr>
        <w:t>n</w:t>
      </w:r>
      <w:r w:rsidRPr="006434AB">
        <w:rPr>
          <w:rFonts w:asciiTheme="majorHAnsi" w:hAnsiTheme="majorHAnsi"/>
          <w:spacing w:val="7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t</w:t>
      </w:r>
      <w:r w:rsidRPr="006434AB">
        <w:rPr>
          <w:rFonts w:asciiTheme="majorHAnsi" w:hAnsiTheme="majorHAnsi"/>
          <w:spacing w:val="6"/>
          <w:sz w:val="19"/>
          <w:szCs w:val="19"/>
        </w:rPr>
        <w:t>h</w:t>
      </w:r>
      <w:r w:rsidRPr="006434AB">
        <w:rPr>
          <w:rFonts w:asciiTheme="majorHAnsi" w:hAnsiTheme="majorHAnsi"/>
          <w:sz w:val="19"/>
          <w:szCs w:val="19"/>
        </w:rPr>
        <w:t>e</w:t>
      </w:r>
      <w:r w:rsidRPr="006434AB">
        <w:rPr>
          <w:rFonts w:asciiTheme="majorHAnsi" w:hAnsiTheme="majorHAnsi"/>
          <w:spacing w:val="6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4"/>
          <w:sz w:val="19"/>
          <w:szCs w:val="19"/>
        </w:rPr>
        <w:t>f</w:t>
      </w:r>
      <w:r w:rsidRPr="006434AB">
        <w:rPr>
          <w:rFonts w:asciiTheme="majorHAnsi" w:hAnsiTheme="majorHAnsi"/>
          <w:spacing w:val="3"/>
          <w:sz w:val="19"/>
          <w:szCs w:val="19"/>
        </w:rPr>
        <w:t>u</w:t>
      </w:r>
      <w:r w:rsidRPr="006434AB">
        <w:rPr>
          <w:rFonts w:asciiTheme="majorHAnsi" w:hAnsiTheme="majorHAnsi"/>
          <w:spacing w:val="5"/>
          <w:sz w:val="19"/>
          <w:szCs w:val="19"/>
        </w:rPr>
        <w:t>t</w:t>
      </w:r>
      <w:r w:rsidRPr="006434AB">
        <w:rPr>
          <w:rFonts w:asciiTheme="majorHAnsi" w:hAnsiTheme="majorHAnsi"/>
          <w:spacing w:val="6"/>
          <w:sz w:val="19"/>
          <w:szCs w:val="19"/>
        </w:rPr>
        <w:t>u</w:t>
      </w:r>
      <w:r w:rsidRPr="006434AB">
        <w:rPr>
          <w:rFonts w:asciiTheme="majorHAnsi" w:hAnsiTheme="majorHAnsi"/>
          <w:spacing w:val="4"/>
          <w:sz w:val="19"/>
          <w:szCs w:val="19"/>
        </w:rPr>
        <w:t>r</w:t>
      </w:r>
      <w:r w:rsidRPr="006434AB">
        <w:rPr>
          <w:rFonts w:asciiTheme="majorHAnsi" w:hAnsiTheme="majorHAnsi"/>
          <w:spacing w:val="2"/>
          <w:sz w:val="19"/>
          <w:szCs w:val="19"/>
        </w:rPr>
        <w:t>e</w:t>
      </w:r>
      <w:r w:rsidRPr="006434AB">
        <w:rPr>
          <w:rFonts w:asciiTheme="majorHAnsi" w:hAnsiTheme="majorHAnsi"/>
          <w:sz w:val="19"/>
          <w:szCs w:val="19"/>
        </w:rPr>
        <w:t>.</w:t>
      </w:r>
      <w:r w:rsidRPr="006434AB">
        <w:rPr>
          <w:rFonts w:asciiTheme="majorHAnsi" w:hAnsiTheme="majorHAnsi"/>
          <w:spacing w:val="4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S</w:t>
      </w:r>
      <w:r w:rsidRPr="006434AB">
        <w:rPr>
          <w:rFonts w:asciiTheme="majorHAnsi" w:hAnsiTheme="majorHAnsi"/>
          <w:spacing w:val="6"/>
          <w:sz w:val="19"/>
          <w:szCs w:val="19"/>
        </w:rPr>
        <w:t>h</w:t>
      </w:r>
      <w:r w:rsidRPr="006434AB">
        <w:rPr>
          <w:rFonts w:asciiTheme="majorHAnsi" w:hAnsiTheme="majorHAnsi"/>
          <w:sz w:val="19"/>
          <w:szCs w:val="19"/>
        </w:rPr>
        <w:t>e</w:t>
      </w:r>
      <w:r w:rsidRPr="006434AB">
        <w:rPr>
          <w:rFonts w:asciiTheme="majorHAnsi" w:hAnsiTheme="majorHAnsi"/>
          <w:spacing w:val="7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c</w:t>
      </w:r>
      <w:r w:rsidRPr="006434AB">
        <w:rPr>
          <w:rFonts w:asciiTheme="majorHAnsi" w:hAnsiTheme="majorHAnsi"/>
          <w:spacing w:val="6"/>
          <w:sz w:val="19"/>
          <w:szCs w:val="19"/>
        </w:rPr>
        <w:t>o</w:t>
      </w:r>
      <w:r w:rsidRPr="006434AB">
        <w:rPr>
          <w:rFonts w:asciiTheme="majorHAnsi" w:hAnsiTheme="majorHAnsi"/>
          <w:spacing w:val="1"/>
          <w:sz w:val="19"/>
          <w:szCs w:val="19"/>
        </w:rPr>
        <w:t>m</w:t>
      </w:r>
      <w:r w:rsidRPr="006434AB">
        <w:rPr>
          <w:rFonts w:asciiTheme="majorHAnsi" w:hAnsiTheme="majorHAnsi"/>
          <w:spacing w:val="6"/>
          <w:sz w:val="19"/>
          <w:szCs w:val="19"/>
        </w:rPr>
        <w:t>b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pacing w:val="6"/>
          <w:sz w:val="19"/>
          <w:szCs w:val="19"/>
        </w:rPr>
        <w:t>n</w:t>
      </w:r>
      <w:r w:rsidRPr="006434AB">
        <w:rPr>
          <w:rFonts w:asciiTheme="majorHAnsi" w:hAnsiTheme="majorHAnsi"/>
          <w:spacing w:val="2"/>
          <w:sz w:val="19"/>
          <w:szCs w:val="19"/>
        </w:rPr>
        <w:t>e</w:t>
      </w:r>
      <w:r w:rsidRPr="006434AB">
        <w:rPr>
          <w:rFonts w:asciiTheme="majorHAnsi" w:hAnsiTheme="majorHAnsi"/>
          <w:sz w:val="19"/>
          <w:szCs w:val="19"/>
        </w:rPr>
        <w:t>s</w:t>
      </w:r>
      <w:r w:rsidRPr="006434AB">
        <w:rPr>
          <w:rFonts w:asciiTheme="majorHAnsi" w:hAnsiTheme="majorHAnsi"/>
          <w:spacing w:val="3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6"/>
          <w:sz w:val="19"/>
          <w:szCs w:val="19"/>
        </w:rPr>
        <w:t>h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z w:val="19"/>
          <w:szCs w:val="19"/>
        </w:rPr>
        <w:t>r</w:t>
      </w:r>
      <w:r w:rsidRPr="006434AB">
        <w:rPr>
          <w:rFonts w:asciiTheme="majorHAnsi" w:hAnsiTheme="majorHAnsi"/>
          <w:spacing w:val="5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15"/>
          <w:sz w:val="19"/>
          <w:szCs w:val="19"/>
        </w:rPr>
        <w:t>p</w:t>
      </w:r>
      <w:r w:rsidRPr="006434AB">
        <w:rPr>
          <w:rFonts w:asciiTheme="majorHAnsi" w:hAnsiTheme="majorHAnsi"/>
          <w:spacing w:val="4"/>
          <w:sz w:val="19"/>
          <w:szCs w:val="19"/>
        </w:rPr>
        <w:t>a</w:t>
      </w:r>
      <w:r w:rsidRPr="006434AB">
        <w:rPr>
          <w:rFonts w:asciiTheme="majorHAnsi" w:hAnsiTheme="majorHAnsi"/>
          <w:spacing w:val="5"/>
          <w:sz w:val="19"/>
          <w:szCs w:val="19"/>
        </w:rPr>
        <w:t>s</w:t>
      </w:r>
      <w:r w:rsidRPr="006434AB">
        <w:rPr>
          <w:rFonts w:asciiTheme="majorHAnsi" w:hAnsiTheme="majorHAnsi"/>
          <w:spacing w:val="3"/>
          <w:sz w:val="19"/>
          <w:szCs w:val="19"/>
        </w:rPr>
        <w:t>s</w:t>
      </w:r>
      <w:r w:rsidRPr="006434AB">
        <w:rPr>
          <w:rFonts w:asciiTheme="majorHAnsi" w:hAnsiTheme="majorHAnsi"/>
          <w:spacing w:val="5"/>
          <w:sz w:val="19"/>
          <w:szCs w:val="19"/>
        </w:rPr>
        <w:t>i</w:t>
      </w:r>
      <w:r w:rsidRPr="006434AB">
        <w:rPr>
          <w:rFonts w:asciiTheme="majorHAnsi" w:hAnsiTheme="majorHAnsi"/>
          <w:spacing w:val="3"/>
          <w:sz w:val="19"/>
          <w:szCs w:val="19"/>
        </w:rPr>
        <w:t>on</w:t>
      </w:r>
      <w:r w:rsidRPr="006434AB">
        <w:rPr>
          <w:rFonts w:asciiTheme="majorHAnsi" w:hAnsiTheme="majorHAnsi"/>
          <w:sz w:val="19"/>
          <w:szCs w:val="19"/>
        </w:rPr>
        <w:t>,</w:t>
      </w:r>
      <w:r w:rsidRPr="006434AB">
        <w:rPr>
          <w:rFonts w:asciiTheme="majorHAnsi" w:hAnsiTheme="majorHAnsi"/>
          <w:spacing w:val="5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pacing w:val="1"/>
          <w:sz w:val="19"/>
          <w:szCs w:val="19"/>
        </w:rPr>
        <w:t>x</w:t>
      </w:r>
      <w:r w:rsidRPr="006434AB">
        <w:rPr>
          <w:rFonts w:asciiTheme="majorHAnsi" w:hAnsiTheme="majorHAnsi"/>
          <w:spacing w:val="6"/>
          <w:sz w:val="19"/>
          <w:szCs w:val="19"/>
        </w:rPr>
        <w:t>p</w:t>
      </w:r>
      <w:r w:rsidRPr="006434AB">
        <w:rPr>
          <w:rFonts w:asciiTheme="majorHAnsi" w:hAnsiTheme="majorHAnsi"/>
          <w:spacing w:val="4"/>
          <w:sz w:val="19"/>
          <w:szCs w:val="19"/>
        </w:rPr>
        <w:t>er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pacing w:val="6"/>
          <w:sz w:val="19"/>
          <w:szCs w:val="19"/>
        </w:rPr>
        <w:t>n</w:t>
      </w:r>
      <w:r w:rsidRPr="006434AB">
        <w:rPr>
          <w:rFonts w:asciiTheme="majorHAnsi" w:hAnsiTheme="majorHAnsi"/>
          <w:spacing w:val="2"/>
          <w:sz w:val="19"/>
          <w:szCs w:val="19"/>
        </w:rPr>
        <w:t>c</w:t>
      </w:r>
      <w:r w:rsidRPr="006434AB">
        <w:rPr>
          <w:rFonts w:asciiTheme="majorHAnsi" w:hAnsiTheme="majorHAnsi"/>
          <w:sz w:val="19"/>
          <w:szCs w:val="19"/>
        </w:rPr>
        <w:t>e</w:t>
      </w:r>
      <w:r w:rsidRPr="006434AB">
        <w:rPr>
          <w:rFonts w:asciiTheme="majorHAnsi" w:hAnsiTheme="majorHAnsi"/>
          <w:spacing w:val="5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a</w:t>
      </w:r>
      <w:r w:rsidRPr="006434AB">
        <w:rPr>
          <w:rFonts w:asciiTheme="majorHAnsi" w:hAnsiTheme="majorHAnsi"/>
          <w:spacing w:val="3"/>
          <w:sz w:val="19"/>
          <w:szCs w:val="19"/>
        </w:rPr>
        <w:t>n</w:t>
      </w:r>
      <w:r w:rsidRPr="006434AB">
        <w:rPr>
          <w:rFonts w:asciiTheme="majorHAnsi" w:hAnsiTheme="majorHAnsi"/>
          <w:sz w:val="19"/>
          <w:szCs w:val="19"/>
        </w:rPr>
        <w:t xml:space="preserve">d </w:t>
      </w:r>
      <w:r w:rsidRPr="006434AB">
        <w:rPr>
          <w:rFonts w:asciiTheme="majorHAnsi" w:hAnsiTheme="majorHAnsi"/>
          <w:spacing w:val="4"/>
          <w:sz w:val="19"/>
          <w:szCs w:val="19"/>
        </w:rPr>
        <w:t>a</w:t>
      </w:r>
      <w:r w:rsidRPr="006434AB">
        <w:rPr>
          <w:rFonts w:asciiTheme="majorHAnsi" w:hAnsiTheme="majorHAnsi"/>
          <w:spacing w:val="6"/>
          <w:sz w:val="19"/>
          <w:szCs w:val="19"/>
        </w:rPr>
        <w:t>b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pacing w:val="5"/>
          <w:sz w:val="19"/>
          <w:szCs w:val="19"/>
        </w:rPr>
        <w:t>lit</w:t>
      </w:r>
      <w:r w:rsidRPr="006434AB">
        <w:rPr>
          <w:rFonts w:asciiTheme="majorHAnsi" w:hAnsiTheme="majorHAnsi"/>
          <w:sz w:val="19"/>
          <w:szCs w:val="19"/>
        </w:rPr>
        <w:t>y</w:t>
      </w:r>
      <w:r w:rsidRPr="006434AB">
        <w:rPr>
          <w:rFonts w:asciiTheme="majorHAnsi" w:hAnsiTheme="majorHAnsi"/>
          <w:spacing w:val="2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5"/>
          <w:sz w:val="19"/>
          <w:szCs w:val="19"/>
        </w:rPr>
        <w:t>t</w:t>
      </w:r>
      <w:r w:rsidRPr="006434AB">
        <w:rPr>
          <w:rFonts w:asciiTheme="majorHAnsi" w:hAnsiTheme="majorHAnsi"/>
          <w:sz w:val="19"/>
          <w:szCs w:val="19"/>
        </w:rPr>
        <w:t>o</w:t>
      </w:r>
      <w:r w:rsidRPr="006434AB">
        <w:rPr>
          <w:rFonts w:asciiTheme="majorHAnsi" w:hAnsiTheme="majorHAnsi"/>
          <w:spacing w:val="8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6"/>
          <w:sz w:val="19"/>
          <w:szCs w:val="19"/>
        </w:rPr>
        <w:t>d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pacing w:val="3"/>
          <w:sz w:val="19"/>
          <w:szCs w:val="19"/>
        </w:rPr>
        <w:t>v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pacing w:val="2"/>
          <w:sz w:val="19"/>
          <w:szCs w:val="19"/>
        </w:rPr>
        <w:t>l</w:t>
      </w:r>
      <w:r w:rsidRPr="006434AB">
        <w:rPr>
          <w:rFonts w:asciiTheme="majorHAnsi" w:hAnsiTheme="majorHAnsi"/>
          <w:spacing w:val="3"/>
          <w:sz w:val="19"/>
          <w:szCs w:val="19"/>
        </w:rPr>
        <w:t>o</w:t>
      </w:r>
      <w:r w:rsidRPr="006434AB">
        <w:rPr>
          <w:rFonts w:asciiTheme="majorHAnsi" w:hAnsiTheme="majorHAnsi"/>
          <w:sz w:val="19"/>
          <w:szCs w:val="19"/>
        </w:rPr>
        <w:t>p</w:t>
      </w:r>
      <w:r w:rsidRPr="006434AB">
        <w:rPr>
          <w:rFonts w:asciiTheme="majorHAnsi" w:hAnsiTheme="majorHAnsi"/>
          <w:spacing w:val="5"/>
          <w:sz w:val="19"/>
          <w:szCs w:val="19"/>
        </w:rPr>
        <w:t xml:space="preserve"> l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pacing w:val="6"/>
          <w:sz w:val="19"/>
          <w:szCs w:val="19"/>
        </w:rPr>
        <w:t>f</w:t>
      </w:r>
      <w:r w:rsidRPr="006434AB">
        <w:rPr>
          <w:rFonts w:asciiTheme="majorHAnsi" w:hAnsiTheme="majorHAnsi"/>
          <w:spacing w:val="9"/>
          <w:sz w:val="19"/>
          <w:szCs w:val="19"/>
        </w:rPr>
        <w:t>e</w:t>
      </w:r>
      <w:r w:rsidRPr="006434AB">
        <w:rPr>
          <w:rFonts w:asciiTheme="majorHAnsi" w:hAnsiTheme="majorHAnsi"/>
          <w:spacing w:val="2"/>
          <w:sz w:val="19"/>
          <w:szCs w:val="19"/>
        </w:rPr>
        <w:t>-</w:t>
      </w:r>
      <w:r w:rsidRPr="006434AB">
        <w:rPr>
          <w:rFonts w:asciiTheme="majorHAnsi" w:hAnsiTheme="majorHAnsi"/>
          <w:spacing w:val="5"/>
          <w:sz w:val="19"/>
          <w:szCs w:val="19"/>
        </w:rPr>
        <w:t>l</w:t>
      </w:r>
      <w:r w:rsidRPr="006434AB">
        <w:rPr>
          <w:rFonts w:asciiTheme="majorHAnsi" w:hAnsiTheme="majorHAnsi"/>
          <w:spacing w:val="3"/>
          <w:sz w:val="19"/>
          <w:szCs w:val="19"/>
        </w:rPr>
        <w:t>o</w:t>
      </w:r>
      <w:r w:rsidRPr="006434AB">
        <w:rPr>
          <w:rFonts w:asciiTheme="majorHAnsi" w:hAnsiTheme="majorHAnsi"/>
          <w:spacing w:val="6"/>
          <w:sz w:val="19"/>
          <w:szCs w:val="19"/>
        </w:rPr>
        <w:t>n</w:t>
      </w:r>
      <w:r w:rsidRPr="006434AB">
        <w:rPr>
          <w:rFonts w:asciiTheme="majorHAnsi" w:hAnsiTheme="majorHAnsi"/>
          <w:sz w:val="19"/>
          <w:szCs w:val="19"/>
        </w:rPr>
        <w:t>g</w:t>
      </w:r>
      <w:r w:rsidRPr="006434AB">
        <w:rPr>
          <w:rFonts w:asciiTheme="majorHAnsi" w:hAnsiTheme="majorHAnsi"/>
          <w:spacing w:val="4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r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pacing w:val="2"/>
          <w:sz w:val="19"/>
          <w:szCs w:val="19"/>
        </w:rPr>
        <w:t>l</w:t>
      </w:r>
      <w:r w:rsidRPr="006434AB">
        <w:rPr>
          <w:rFonts w:asciiTheme="majorHAnsi" w:hAnsiTheme="majorHAnsi"/>
          <w:spacing w:val="4"/>
          <w:sz w:val="19"/>
          <w:szCs w:val="19"/>
        </w:rPr>
        <w:t>a</w:t>
      </w:r>
      <w:r w:rsidRPr="006434AB">
        <w:rPr>
          <w:rFonts w:asciiTheme="majorHAnsi" w:hAnsiTheme="majorHAnsi"/>
          <w:spacing w:val="5"/>
          <w:sz w:val="19"/>
          <w:szCs w:val="19"/>
        </w:rPr>
        <w:t>t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pacing w:val="6"/>
          <w:sz w:val="19"/>
          <w:szCs w:val="19"/>
        </w:rPr>
        <w:t>o</w:t>
      </w:r>
      <w:r w:rsidRPr="006434AB">
        <w:rPr>
          <w:rFonts w:asciiTheme="majorHAnsi" w:hAnsiTheme="majorHAnsi"/>
          <w:spacing w:val="3"/>
          <w:sz w:val="19"/>
          <w:szCs w:val="19"/>
        </w:rPr>
        <w:t>ns</w:t>
      </w:r>
      <w:r w:rsidRPr="006434AB">
        <w:rPr>
          <w:rFonts w:asciiTheme="majorHAnsi" w:hAnsiTheme="majorHAnsi"/>
          <w:spacing w:val="6"/>
          <w:sz w:val="19"/>
          <w:szCs w:val="19"/>
        </w:rPr>
        <w:t>h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pacing w:val="9"/>
          <w:sz w:val="19"/>
          <w:szCs w:val="19"/>
        </w:rPr>
        <w:t>p</w:t>
      </w:r>
      <w:r w:rsidRPr="006434AB">
        <w:rPr>
          <w:rFonts w:asciiTheme="majorHAnsi" w:hAnsiTheme="majorHAnsi"/>
          <w:sz w:val="19"/>
          <w:szCs w:val="19"/>
        </w:rPr>
        <w:t>s</w:t>
      </w:r>
      <w:r w:rsidRPr="006434AB">
        <w:rPr>
          <w:rFonts w:asciiTheme="majorHAnsi" w:hAnsiTheme="majorHAnsi"/>
          <w:spacing w:val="2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5"/>
          <w:sz w:val="19"/>
          <w:szCs w:val="19"/>
        </w:rPr>
        <w:t>w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pacing w:val="5"/>
          <w:sz w:val="19"/>
          <w:szCs w:val="19"/>
        </w:rPr>
        <w:t>t</w:t>
      </w:r>
      <w:r w:rsidRPr="006434AB">
        <w:rPr>
          <w:rFonts w:asciiTheme="majorHAnsi" w:hAnsiTheme="majorHAnsi"/>
          <w:sz w:val="19"/>
          <w:szCs w:val="19"/>
        </w:rPr>
        <w:t>h</w:t>
      </w:r>
      <w:r w:rsidRPr="006434AB">
        <w:rPr>
          <w:rFonts w:asciiTheme="majorHAnsi" w:hAnsiTheme="majorHAnsi"/>
          <w:spacing w:val="6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pacing w:val="3"/>
          <w:sz w:val="19"/>
          <w:szCs w:val="19"/>
        </w:rPr>
        <w:t>x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pacing w:val="5"/>
          <w:sz w:val="19"/>
          <w:szCs w:val="19"/>
        </w:rPr>
        <w:t>st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pacing w:val="6"/>
          <w:sz w:val="19"/>
          <w:szCs w:val="19"/>
        </w:rPr>
        <w:t>n</w:t>
      </w:r>
      <w:r w:rsidRPr="006434AB">
        <w:rPr>
          <w:rFonts w:asciiTheme="majorHAnsi" w:hAnsiTheme="majorHAnsi"/>
          <w:sz w:val="19"/>
          <w:szCs w:val="19"/>
        </w:rPr>
        <w:t>g</w:t>
      </w:r>
      <w:r w:rsidRPr="006434AB">
        <w:rPr>
          <w:rFonts w:asciiTheme="majorHAnsi" w:hAnsiTheme="majorHAnsi"/>
          <w:spacing w:val="2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4"/>
          <w:sz w:val="19"/>
          <w:szCs w:val="19"/>
        </w:rPr>
        <w:t>a</w:t>
      </w:r>
      <w:r w:rsidRPr="006434AB">
        <w:rPr>
          <w:rFonts w:asciiTheme="majorHAnsi" w:hAnsiTheme="majorHAnsi"/>
          <w:spacing w:val="3"/>
          <w:sz w:val="19"/>
          <w:szCs w:val="19"/>
        </w:rPr>
        <w:t>n</w:t>
      </w:r>
      <w:r w:rsidRPr="006434AB">
        <w:rPr>
          <w:rFonts w:asciiTheme="majorHAnsi" w:hAnsiTheme="majorHAnsi"/>
          <w:sz w:val="19"/>
          <w:szCs w:val="19"/>
        </w:rPr>
        <w:t>d</w:t>
      </w:r>
      <w:r w:rsidRPr="006434AB">
        <w:rPr>
          <w:rFonts w:asciiTheme="majorHAnsi" w:hAnsiTheme="majorHAnsi"/>
          <w:spacing w:val="6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3"/>
          <w:sz w:val="19"/>
          <w:szCs w:val="19"/>
        </w:rPr>
        <w:t>n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z w:val="19"/>
          <w:szCs w:val="19"/>
        </w:rPr>
        <w:t>w</w:t>
      </w:r>
      <w:r w:rsidRPr="006434AB">
        <w:rPr>
          <w:rFonts w:asciiTheme="majorHAnsi" w:hAnsiTheme="majorHAnsi"/>
          <w:spacing w:val="8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c</w:t>
      </w:r>
      <w:r w:rsidRPr="006434AB">
        <w:rPr>
          <w:rFonts w:asciiTheme="majorHAnsi" w:hAnsiTheme="majorHAnsi"/>
          <w:spacing w:val="6"/>
          <w:sz w:val="19"/>
          <w:szCs w:val="19"/>
        </w:rPr>
        <w:t>u</w:t>
      </w:r>
      <w:r w:rsidRPr="006434AB">
        <w:rPr>
          <w:rFonts w:asciiTheme="majorHAnsi" w:hAnsiTheme="majorHAnsi"/>
          <w:spacing w:val="3"/>
          <w:sz w:val="19"/>
          <w:szCs w:val="19"/>
        </w:rPr>
        <w:t>s</w:t>
      </w:r>
      <w:r w:rsidRPr="006434AB">
        <w:rPr>
          <w:rFonts w:asciiTheme="majorHAnsi" w:hAnsiTheme="majorHAnsi"/>
          <w:spacing w:val="5"/>
          <w:sz w:val="19"/>
          <w:szCs w:val="19"/>
        </w:rPr>
        <w:t>t</w:t>
      </w:r>
      <w:r w:rsidRPr="006434AB">
        <w:rPr>
          <w:rFonts w:asciiTheme="majorHAnsi" w:hAnsiTheme="majorHAnsi"/>
          <w:spacing w:val="6"/>
          <w:sz w:val="19"/>
          <w:szCs w:val="19"/>
        </w:rPr>
        <w:t>o</w:t>
      </w:r>
      <w:r w:rsidRPr="006434AB">
        <w:rPr>
          <w:rFonts w:asciiTheme="majorHAnsi" w:hAnsiTheme="majorHAnsi"/>
          <w:spacing w:val="3"/>
          <w:sz w:val="19"/>
          <w:szCs w:val="19"/>
        </w:rPr>
        <w:t>m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pacing w:val="2"/>
          <w:sz w:val="19"/>
          <w:szCs w:val="19"/>
        </w:rPr>
        <w:t>r</w:t>
      </w:r>
      <w:r w:rsidRPr="006434AB">
        <w:rPr>
          <w:rFonts w:asciiTheme="majorHAnsi" w:hAnsiTheme="majorHAnsi"/>
          <w:spacing w:val="5"/>
          <w:sz w:val="19"/>
          <w:szCs w:val="19"/>
        </w:rPr>
        <w:t>s</w:t>
      </w:r>
      <w:r w:rsidRPr="006434AB">
        <w:rPr>
          <w:rFonts w:asciiTheme="majorHAnsi" w:hAnsiTheme="majorHAnsi"/>
          <w:sz w:val="19"/>
          <w:szCs w:val="19"/>
        </w:rPr>
        <w:t>.</w:t>
      </w:r>
      <w:r w:rsidRPr="006434AB">
        <w:rPr>
          <w:rFonts w:asciiTheme="majorHAnsi" w:hAnsiTheme="majorHAnsi"/>
          <w:spacing w:val="2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5"/>
          <w:sz w:val="19"/>
          <w:szCs w:val="19"/>
        </w:rPr>
        <w:t>H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z w:val="19"/>
          <w:szCs w:val="19"/>
        </w:rPr>
        <w:t xml:space="preserve">r </w:t>
      </w:r>
      <w:r w:rsidRPr="006434AB">
        <w:rPr>
          <w:rFonts w:asciiTheme="majorHAnsi" w:hAnsiTheme="majorHAnsi"/>
          <w:spacing w:val="6"/>
          <w:sz w:val="19"/>
          <w:szCs w:val="19"/>
        </w:rPr>
        <w:t>p</w:t>
      </w:r>
      <w:r w:rsidRPr="006434AB">
        <w:rPr>
          <w:rFonts w:asciiTheme="majorHAnsi" w:hAnsiTheme="majorHAnsi"/>
          <w:spacing w:val="3"/>
          <w:sz w:val="19"/>
          <w:szCs w:val="19"/>
        </w:rPr>
        <w:t>h</w:t>
      </w:r>
      <w:r w:rsidRPr="006434AB">
        <w:rPr>
          <w:rFonts w:asciiTheme="majorHAnsi" w:hAnsiTheme="majorHAnsi"/>
          <w:spacing w:val="5"/>
          <w:sz w:val="19"/>
          <w:szCs w:val="19"/>
        </w:rPr>
        <w:t>i</w:t>
      </w:r>
      <w:r w:rsidRPr="006434AB">
        <w:rPr>
          <w:rFonts w:asciiTheme="majorHAnsi" w:hAnsiTheme="majorHAnsi"/>
          <w:spacing w:val="2"/>
          <w:sz w:val="19"/>
          <w:szCs w:val="19"/>
        </w:rPr>
        <w:t>l</w:t>
      </w:r>
      <w:r w:rsidRPr="006434AB">
        <w:rPr>
          <w:rFonts w:asciiTheme="majorHAnsi" w:hAnsiTheme="majorHAnsi"/>
          <w:spacing w:val="6"/>
          <w:sz w:val="19"/>
          <w:szCs w:val="19"/>
        </w:rPr>
        <w:t>o</w:t>
      </w:r>
      <w:r w:rsidRPr="006434AB">
        <w:rPr>
          <w:rFonts w:asciiTheme="majorHAnsi" w:hAnsiTheme="majorHAnsi"/>
          <w:spacing w:val="3"/>
          <w:sz w:val="19"/>
          <w:szCs w:val="19"/>
        </w:rPr>
        <w:t>sop</w:t>
      </w:r>
      <w:r w:rsidRPr="006434AB">
        <w:rPr>
          <w:rFonts w:asciiTheme="majorHAnsi" w:hAnsiTheme="majorHAnsi"/>
          <w:spacing w:val="8"/>
          <w:sz w:val="19"/>
          <w:szCs w:val="19"/>
        </w:rPr>
        <w:t>h</w:t>
      </w:r>
      <w:r w:rsidRPr="006434AB">
        <w:rPr>
          <w:rFonts w:asciiTheme="majorHAnsi" w:hAnsiTheme="majorHAnsi"/>
          <w:sz w:val="19"/>
          <w:szCs w:val="19"/>
        </w:rPr>
        <w:t>y</w:t>
      </w:r>
      <w:r w:rsidRPr="006434AB">
        <w:rPr>
          <w:rFonts w:asciiTheme="majorHAnsi" w:hAnsiTheme="majorHAnsi"/>
          <w:spacing w:val="-3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5"/>
          <w:sz w:val="19"/>
          <w:szCs w:val="19"/>
        </w:rPr>
        <w:t>i</w:t>
      </w:r>
      <w:r w:rsidRPr="006434AB">
        <w:rPr>
          <w:rFonts w:asciiTheme="majorHAnsi" w:hAnsiTheme="majorHAnsi"/>
          <w:sz w:val="19"/>
          <w:szCs w:val="19"/>
        </w:rPr>
        <w:t>s</w:t>
      </w:r>
      <w:r w:rsidRPr="006434AB">
        <w:rPr>
          <w:rFonts w:asciiTheme="majorHAnsi" w:hAnsiTheme="majorHAnsi"/>
          <w:spacing w:val="7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5"/>
          <w:sz w:val="19"/>
          <w:szCs w:val="19"/>
        </w:rPr>
        <w:t>t</w:t>
      </w:r>
      <w:r w:rsidRPr="006434AB">
        <w:rPr>
          <w:rFonts w:asciiTheme="majorHAnsi" w:hAnsiTheme="majorHAnsi"/>
          <w:spacing w:val="3"/>
          <w:sz w:val="19"/>
          <w:szCs w:val="19"/>
        </w:rPr>
        <w:t>h</w:t>
      </w:r>
      <w:r w:rsidRPr="006434AB">
        <w:rPr>
          <w:rFonts w:asciiTheme="majorHAnsi" w:hAnsiTheme="majorHAnsi"/>
          <w:spacing w:val="4"/>
          <w:sz w:val="19"/>
          <w:szCs w:val="19"/>
        </w:rPr>
        <w:t>a</w:t>
      </w:r>
      <w:r w:rsidRPr="006434AB">
        <w:rPr>
          <w:rFonts w:asciiTheme="majorHAnsi" w:hAnsiTheme="majorHAnsi"/>
          <w:sz w:val="19"/>
          <w:szCs w:val="19"/>
        </w:rPr>
        <w:t>t</w:t>
      </w:r>
      <w:r w:rsidRPr="006434AB">
        <w:rPr>
          <w:rFonts w:asciiTheme="majorHAnsi" w:hAnsiTheme="majorHAnsi"/>
          <w:spacing w:val="6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pacing w:val="3"/>
          <w:sz w:val="19"/>
          <w:szCs w:val="19"/>
        </w:rPr>
        <w:t>v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pacing w:val="6"/>
          <w:sz w:val="19"/>
          <w:szCs w:val="19"/>
        </w:rPr>
        <w:t>r</w:t>
      </w:r>
      <w:r w:rsidRPr="006434AB">
        <w:rPr>
          <w:rFonts w:asciiTheme="majorHAnsi" w:hAnsiTheme="majorHAnsi"/>
          <w:spacing w:val="-1"/>
          <w:sz w:val="19"/>
          <w:szCs w:val="19"/>
        </w:rPr>
        <w:t>y</w:t>
      </w:r>
      <w:r w:rsidRPr="006434AB">
        <w:rPr>
          <w:rFonts w:asciiTheme="majorHAnsi" w:hAnsiTheme="majorHAnsi"/>
          <w:spacing w:val="6"/>
          <w:sz w:val="19"/>
          <w:szCs w:val="19"/>
        </w:rPr>
        <w:t>on</w:t>
      </w:r>
      <w:r w:rsidRPr="006434AB">
        <w:rPr>
          <w:rFonts w:asciiTheme="majorHAnsi" w:hAnsiTheme="majorHAnsi"/>
          <w:sz w:val="19"/>
          <w:szCs w:val="19"/>
        </w:rPr>
        <w:t>e</w:t>
      </w:r>
      <w:r w:rsidRPr="006434AB">
        <w:rPr>
          <w:rFonts w:asciiTheme="majorHAnsi" w:hAnsiTheme="majorHAnsi"/>
          <w:spacing w:val="3"/>
          <w:sz w:val="19"/>
          <w:szCs w:val="19"/>
        </w:rPr>
        <w:t xml:space="preserve"> h</w:t>
      </w:r>
      <w:r w:rsidRPr="006434AB">
        <w:rPr>
          <w:rFonts w:asciiTheme="majorHAnsi" w:hAnsiTheme="majorHAnsi"/>
          <w:spacing w:val="2"/>
          <w:sz w:val="19"/>
          <w:szCs w:val="19"/>
        </w:rPr>
        <w:t>a</w:t>
      </w:r>
      <w:r w:rsidRPr="006434AB">
        <w:rPr>
          <w:rFonts w:asciiTheme="majorHAnsi" w:hAnsiTheme="majorHAnsi"/>
          <w:sz w:val="19"/>
          <w:szCs w:val="19"/>
        </w:rPr>
        <w:t>s</w:t>
      </w:r>
      <w:r w:rsidRPr="006434AB">
        <w:rPr>
          <w:rFonts w:asciiTheme="majorHAnsi" w:hAnsiTheme="majorHAnsi"/>
          <w:spacing w:val="8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a</w:t>
      </w:r>
      <w:r w:rsidRPr="006434AB">
        <w:rPr>
          <w:rFonts w:asciiTheme="majorHAnsi" w:hAnsiTheme="majorHAnsi"/>
          <w:sz w:val="19"/>
          <w:szCs w:val="19"/>
        </w:rPr>
        <w:t>n</w:t>
      </w:r>
      <w:r w:rsidRPr="006434AB">
        <w:rPr>
          <w:rFonts w:asciiTheme="majorHAnsi" w:hAnsiTheme="majorHAnsi"/>
          <w:spacing w:val="7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5"/>
          <w:sz w:val="19"/>
          <w:szCs w:val="19"/>
        </w:rPr>
        <w:t>i</w:t>
      </w:r>
      <w:r w:rsidRPr="006434AB">
        <w:rPr>
          <w:rFonts w:asciiTheme="majorHAnsi" w:hAnsiTheme="majorHAnsi"/>
          <w:spacing w:val="3"/>
          <w:sz w:val="19"/>
          <w:szCs w:val="19"/>
        </w:rPr>
        <w:t>mp</w:t>
      </w:r>
      <w:r w:rsidRPr="006434AB">
        <w:rPr>
          <w:rFonts w:asciiTheme="majorHAnsi" w:hAnsiTheme="majorHAnsi"/>
          <w:spacing w:val="6"/>
          <w:sz w:val="19"/>
          <w:szCs w:val="19"/>
        </w:rPr>
        <w:t>o</w:t>
      </w:r>
      <w:r w:rsidRPr="006434AB">
        <w:rPr>
          <w:rFonts w:asciiTheme="majorHAnsi" w:hAnsiTheme="majorHAnsi"/>
          <w:spacing w:val="4"/>
          <w:sz w:val="19"/>
          <w:szCs w:val="19"/>
        </w:rPr>
        <w:t>r</w:t>
      </w:r>
      <w:r w:rsidRPr="006434AB">
        <w:rPr>
          <w:rFonts w:asciiTheme="majorHAnsi" w:hAnsiTheme="majorHAnsi"/>
          <w:spacing w:val="2"/>
          <w:sz w:val="19"/>
          <w:szCs w:val="19"/>
        </w:rPr>
        <w:t>t</w:t>
      </w:r>
      <w:r w:rsidRPr="006434AB">
        <w:rPr>
          <w:rFonts w:asciiTheme="majorHAnsi" w:hAnsiTheme="majorHAnsi"/>
          <w:spacing w:val="4"/>
          <w:sz w:val="19"/>
          <w:szCs w:val="19"/>
        </w:rPr>
        <w:t>a</w:t>
      </w:r>
      <w:r w:rsidRPr="006434AB">
        <w:rPr>
          <w:rFonts w:asciiTheme="majorHAnsi" w:hAnsiTheme="majorHAnsi"/>
          <w:spacing w:val="3"/>
          <w:sz w:val="19"/>
          <w:szCs w:val="19"/>
        </w:rPr>
        <w:t>n</w:t>
      </w:r>
      <w:r w:rsidRPr="006434AB">
        <w:rPr>
          <w:rFonts w:asciiTheme="majorHAnsi" w:hAnsiTheme="majorHAnsi"/>
          <w:sz w:val="19"/>
          <w:szCs w:val="19"/>
        </w:rPr>
        <w:t>t</w:t>
      </w:r>
      <w:r w:rsidRPr="006434AB">
        <w:rPr>
          <w:rFonts w:asciiTheme="majorHAnsi" w:hAnsiTheme="majorHAnsi"/>
          <w:spacing w:val="2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6"/>
          <w:sz w:val="19"/>
          <w:szCs w:val="19"/>
        </w:rPr>
        <w:t>p</w:t>
      </w:r>
      <w:r w:rsidRPr="006434AB">
        <w:rPr>
          <w:rFonts w:asciiTheme="majorHAnsi" w:hAnsiTheme="majorHAnsi"/>
          <w:spacing w:val="4"/>
          <w:sz w:val="19"/>
          <w:szCs w:val="19"/>
        </w:rPr>
        <w:t>ar</w:t>
      </w:r>
      <w:r w:rsidRPr="006434AB">
        <w:rPr>
          <w:rFonts w:asciiTheme="majorHAnsi" w:hAnsiTheme="majorHAnsi"/>
          <w:sz w:val="19"/>
          <w:szCs w:val="19"/>
        </w:rPr>
        <w:t>t</w:t>
      </w:r>
      <w:r w:rsidRPr="006434AB">
        <w:rPr>
          <w:rFonts w:asciiTheme="majorHAnsi" w:hAnsiTheme="majorHAnsi"/>
          <w:spacing w:val="5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t</w:t>
      </w:r>
      <w:r w:rsidRPr="006434AB">
        <w:rPr>
          <w:rFonts w:asciiTheme="majorHAnsi" w:hAnsiTheme="majorHAnsi"/>
          <w:sz w:val="19"/>
          <w:szCs w:val="19"/>
        </w:rPr>
        <w:t>o</w:t>
      </w:r>
      <w:r w:rsidRPr="006434AB">
        <w:rPr>
          <w:rFonts w:asciiTheme="majorHAnsi" w:hAnsiTheme="majorHAnsi"/>
          <w:spacing w:val="7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3"/>
          <w:sz w:val="19"/>
          <w:szCs w:val="19"/>
        </w:rPr>
        <w:t>p</w:t>
      </w:r>
      <w:r w:rsidRPr="006434AB">
        <w:rPr>
          <w:rFonts w:asciiTheme="majorHAnsi" w:hAnsiTheme="majorHAnsi"/>
          <w:spacing w:val="5"/>
          <w:sz w:val="19"/>
          <w:szCs w:val="19"/>
        </w:rPr>
        <w:t>l</w:t>
      </w:r>
      <w:r w:rsidRPr="006434AB">
        <w:rPr>
          <w:rFonts w:asciiTheme="majorHAnsi" w:hAnsiTheme="majorHAnsi"/>
          <w:spacing w:val="4"/>
          <w:sz w:val="19"/>
          <w:szCs w:val="19"/>
        </w:rPr>
        <w:t>a</w:t>
      </w:r>
      <w:r w:rsidRPr="006434AB">
        <w:rPr>
          <w:rFonts w:asciiTheme="majorHAnsi" w:hAnsiTheme="majorHAnsi"/>
          <w:sz w:val="19"/>
          <w:szCs w:val="19"/>
        </w:rPr>
        <w:t>y</w:t>
      </w:r>
      <w:r w:rsidRPr="006434AB">
        <w:rPr>
          <w:rFonts w:asciiTheme="majorHAnsi" w:hAnsiTheme="majorHAnsi"/>
          <w:spacing w:val="2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5"/>
          <w:sz w:val="19"/>
          <w:szCs w:val="19"/>
        </w:rPr>
        <w:t>i</w:t>
      </w:r>
      <w:r w:rsidRPr="006434AB">
        <w:rPr>
          <w:rFonts w:asciiTheme="majorHAnsi" w:hAnsiTheme="majorHAnsi"/>
          <w:sz w:val="19"/>
          <w:szCs w:val="19"/>
        </w:rPr>
        <w:t>n</w:t>
      </w:r>
      <w:r w:rsidRPr="006434AB">
        <w:rPr>
          <w:rFonts w:asciiTheme="majorHAnsi" w:hAnsiTheme="majorHAnsi"/>
          <w:spacing w:val="10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c</w:t>
      </w:r>
      <w:r w:rsidRPr="006434AB">
        <w:rPr>
          <w:rFonts w:asciiTheme="majorHAnsi" w:hAnsiTheme="majorHAnsi"/>
          <w:spacing w:val="6"/>
          <w:sz w:val="19"/>
          <w:szCs w:val="19"/>
        </w:rPr>
        <w:t>u</w:t>
      </w:r>
      <w:r w:rsidRPr="006434AB">
        <w:rPr>
          <w:rFonts w:asciiTheme="majorHAnsi" w:hAnsiTheme="majorHAnsi"/>
          <w:spacing w:val="3"/>
          <w:sz w:val="19"/>
          <w:szCs w:val="19"/>
        </w:rPr>
        <w:t>s</w:t>
      </w:r>
      <w:r w:rsidRPr="006434AB">
        <w:rPr>
          <w:rFonts w:asciiTheme="majorHAnsi" w:hAnsiTheme="majorHAnsi"/>
          <w:spacing w:val="5"/>
          <w:sz w:val="19"/>
          <w:szCs w:val="19"/>
        </w:rPr>
        <w:t>t</w:t>
      </w:r>
      <w:r w:rsidRPr="006434AB">
        <w:rPr>
          <w:rFonts w:asciiTheme="majorHAnsi" w:hAnsiTheme="majorHAnsi"/>
          <w:spacing w:val="6"/>
          <w:sz w:val="19"/>
          <w:szCs w:val="19"/>
        </w:rPr>
        <w:t>o</w:t>
      </w:r>
      <w:r w:rsidRPr="006434AB">
        <w:rPr>
          <w:rFonts w:asciiTheme="majorHAnsi" w:hAnsiTheme="majorHAnsi"/>
          <w:spacing w:val="3"/>
          <w:sz w:val="19"/>
          <w:szCs w:val="19"/>
        </w:rPr>
        <w:t>m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z w:val="19"/>
          <w:szCs w:val="19"/>
        </w:rPr>
        <w:t>r</w:t>
      </w:r>
      <w:r w:rsidRPr="006434AB">
        <w:rPr>
          <w:rFonts w:asciiTheme="majorHAnsi" w:hAnsiTheme="majorHAnsi"/>
          <w:spacing w:val="2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3"/>
          <w:sz w:val="19"/>
          <w:szCs w:val="19"/>
        </w:rPr>
        <w:t>s</w:t>
      </w:r>
      <w:r w:rsidRPr="006434AB">
        <w:rPr>
          <w:rFonts w:asciiTheme="majorHAnsi" w:hAnsiTheme="majorHAnsi"/>
          <w:spacing w:val="4"/>
          <w:sz w:val="19"/>
          <w:szCs w:val="19"/>
        </w:rPr>
        <w:t>er</w:t>
      </w:r>
      <w:r w:rsidRPr="006434AB">
        <w:rPr>
          <w:rFonts w:asciiTheme="majorHAnsi" w:hAnsiTheme="majorHAnsi"/>
          <w:spacing w:val="3"/>
          <w:sz w:val="19"/>
          <w:szCs w:val="19"/>
        </w:rPr>
        <w:t>v</w:t>
      </w:r>
      <w:r w:rsidRPr="006434AB">
        <w:rPr>
          <w:rFonts w:asciiTheme="majorHAnsi" w:hAnsiTheme="majorHAnsi"/>
          <w:spacing w:val="5"/>
          <w:sz w:val="19"/>
          <w:szCs w:val="19"/>
        </w:rPr>
        <w:t>i</w:t>
      </w:r>
      <w:r w:rsidRPr="006434AB">
        <w:rPr>
          <w:rFonts w:asciiTheme="majorHAnsi" w:hAnsiTheme="majorHAnsi"/>
          <w:spacing w:val="4"/>
          <w:sz w:val="19"/>
          <w:szCs w:val="19"/>
        </w:rPr>
        <w:t>c</w:t>
      </w:r>
      <w:r w:rsidRPr="006434AB">
        <w:rPr>
          <w:rFonts w:asciiTheme="majorHAnsi" w:hAnsiTheme="majorHAnsi"/>
          <w:sz w:val="19"/>
          <w:szCs w:val="19"/>
        </w:rPr>
        <w:t>e</w:t>
      </w:r>
      <w:r w:rsidRPr="006434AB">
        <w:rPr>
          <w:rFonts w:asciiTheme="majorHAnsi" w:hAnsiTheme="majorHAnsi"/>
          <w:spacing w:val="5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4"/>
          <w:sz w:val="19"/>
          <w:szCs w:val="19"/>
        </w:rPr>
        <w:t>a</w:t>
      </w:r>
      <w:r w:rsidRPr="006434AB">
        <w:rPr>
          <w:rFonts w:asciiTheme="majorHAnsi" w:hAnsiTheme="majorHAnsi"/>
          <w:spacing w:val="3"/>
          <w:sz w:val="19"/>
          <w:szCs w:val="19"/>
        </w:rPr>
        <w:t>n</w:t>
      </w:r>
      <w:r w:rsidRPr="006434AB">
        <w:rPr>
          <w:rFonts w:asciiTheme="majorHAnsi" w:hAnsiTheme="majorHAnsi"/>
          <w:sz w:val="19"/>
          <w:szCs w:val="19"/>
        </w:rPr>
        <w:t>d</w:t>
      </w:r>
      <w:r w:rsidRPr="006434AB">
        <w:rPr>
          <w:rFonts w:asciiTheme="majorHAnsi" w:hAnsiTheme="majorHAnsi"/>
          <w:spacing w:val="6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5"/>
          <w:sz w:val="19"/>
          <w:szCs w:val="19"/>
        </w:rPr>
        <w:t>w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pacing w:val="5"/>
          <w:sz w:val="19"/>
          <w:szCs w:val="19"/>
        </w:rPr>
        <w:t>t</w:t>
      </w:r>
      <w:r w:rsidRPr="006434AB">
        <w:rPr>
          <w:rFonts w:asciiTheme="majorHAnsi" w:hAnsiTheme="majorHAnsi"/>
          <w:sz w:val="19"/>
          <w:szCs w:val="19"/>
        </w:rPr>
        <w:t xml:space="preserve">h </w:t>
      </w:r>
      <w:r w:rsidRPr="006434AB">
        <w:rPr>
          <w:rFonts w:asciiTheme="majorHAnsi" w:hAnsiTheme="majorHAnsi"/>
          <w:spacing w:val="5"/>
          <w:sz w:val="19"/>
          <w:szCs w:val="19"/>
        </w:rPr>
        <w:t>t</w:t>
      </w:r>
      <w:r w:rsidRPr="006434AB">
        <w:rPr>
          <w:rFonts w:asciiTheme="majorHAnsi" w:hAnsiTheme="majorHAnsi"/>
          <w:spacing w:val="6"/>
          <w:sz w:val="19"/>
          <w:szCs w:val="19"/>
        </w:rPr>
        <w:t>h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z w:val="19"/>
          <w:szCs w:val="19"/>
        </w:rPr>
        <w:t>s</w:t>
      </w:r>
      <w:r w:rsidRPr="006434AB">
        <w:rPr>
          <w:rFonts w:asciiTheme="majorHAnsi" w:hAnsiTheme="majorHAnsi"/>
          <w:spacing w:val="6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z w:val="19"/>
          <w:szCs w:val="19"/>
        </w:rPr>
        <w:t>n</w:t>
      </w:r>
      <w:r w:rsidRPr="006434AB">
        <w:rPr>
          <w:rFonts w:asciiTheme="majorHAnsi" w:hAnsiTheme="majorHAnsi"/>
          <w:spacing w:val="10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3"/>
          <w:sz w:val="19"/>
          <w:szCs w:val="19"/>
        </w:rPr>
        <w:t>m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pacing w:val="3"/>
          <w:sz w:val="19"/>
          <w:szCs w:val="19"/>
        </w:rPr>
        <w:t>n</w:t>
      </w:r>
      <w:r w:rsidRPr="006434AB">
        <w:rPr>
          <w:rFonts w:asciiTheme="majorHAnsi" w:hAnsiTheme="majorHAnsi"/>
          <w:sz w:val="19"/>
          <w:szCs w:val="19"/>
        </w:rPr>
        <w:t>d</w:t>
      </w:r>
      <w:r w:rsidRPr="006434AB">
        <w:rPr>
          <w:rFonts w:asciiTheme="majorHAnsi" w:hAnsiTheme="majorHAnsi"/>
          <w:spacing w:val="6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3"/>
          <w:sz w:val="19"/>
          <w:szCs w:val="19"/>
        </w:rPr>
        <w:t>s</w:t>
      </w:r>
      <w:r w:rsidRPr="006434AB">
        <w:rPr>
          <w:rFonts w:asciiTheme="majorHAnsi" w:hAnsiTheme="majorHAnsi"/>
          <w:spacing w:val="6"/>
          <w:sz w:val="19"/>
          <w:szCs w:val="19"/>
        </w:rPr>
        <w:t>h</w:t>
      </w:r>
      <w:r w:rsidRPr="006434AB">
        <w:rPr>
          <w:rFonts w:asciiTheme="majorHAnsi" w:hAnsiTheme="majorHAnsi"/>
          <w:sz w:val="19"/>
          <w:szCs w:val="19"/>
        </w:rPr>
        <w:t>e</w:t>
      </w:r>
      <w:r w:rsidRPr="006434AB">
        <w:rPr>
          <w:rFonts w:asciiTheme="majorHAnsi" w:hAnsiTheme="majorHAnsi"/>
          <w:spacing w:val="7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w</w:t>
      </w:r>
      <w:r w:rsidRPr="006434AB">
        <w:rPr>
          <w:rFonts w:asciiTheme="majorHAnsi" w:hAnsiTheme="majorHAnsi"/>
          <w:spacing w:val="6"/>
          <w:sz w:val="19"/>
          <w:szCs w:val="19"/>
        </w:rPr>
        <w:t>o</w:t>
      </w:r>
      <w:r w:rsidRPr="006434AB">
        <w:rPr>
          <w:rFonts w:asciiTheme="majorHAnsi" w:hAnsiTheme="majorHAnsi"/>
          <w:spacing w:val="4"/>
          <w:sz w:val="19"/>
          <w:szCs w:val="19"/>
        </w:rPr>
        <w:t>r</w:t>
      </w:r>
      <w:r w:rsidRPr="006434AB">
        <w:rPr>
          <w:rFonts w:asciiTheme="majorHAnsi" w:hAnsiTheme="majorHAnsi"/>
          <w:spacing w:val="3"/>
          <w:sz w:val="19"/>
          <w:szCs w:val="19"/>
        </w:rPr>
        <w:t>k</w:t>
      </w:r>
      <w:r w:rsidRPr="006434AB">
        <w:rPr>
          <w:rFonts w:asciiTheme="majorHAnsi" w:hAnsiTheme="majorHAnsi"/>
          <w:sz w:val="19"/>
          <w:szCs w:val="19"/>
        </w:rPr>
        <w:t>s</w:t>
      </w:r>
      <w:r w:rsidRPr="006434AB">
        <w:rPr>
          <w:rFonts w:asciiTheme="majorHAnsi" w:hAnsiTheme="majorHAnsi"/>
          <w:spacing w:val="1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6"/>
          <w:sz w:val="19"/>
          <w:szCs w:val="19"/>
        </w:rPr>
        <w:t>h</w:t>
      </w:r>
      <w:r w:rsidRPr="006434AB">
        <w:rPr>
          <w:rFonts w:asciiTheme="majorHAnsi" w:hAnsiTheme="majorHAnsi"/>
          <w:spacing w:val="4"/>
          <w:sz w:val="19"/>
          <w:szCs w:val="19"/>
        </w:rPr>
        <w:t>a</w:t>
      </w:r>
      <w:r w:rsidRPr="006434AB">
        <w:rPr>
          <w:rFonts w:asciiTheme="majorHAnsi" w:hAnsiTheme="majorHAnsi"/>
          <w:spacing w:val="2"/>
          <w:sz w:val="19"/>
          <w:szCs w:val="19"/>
        </w:rPr>
        <w:t>r</w:t>
      </w:r>
      <w:r w:rsidRPr="006434AB">
        <w:rPr>
          <w:rFonts w:asciiTheme="majorHAnsi" w:hAnsiTheme="majorHAnsi"/>
          <w:sz w:val="19"/>
          <w:szCs w:val="19"/>
        </w:rPr>
        <w:t>d</w:t>
      </w:r>
      <w:r w:rsidRPr="006434AB">
        <w:rPr>
          <w:rFonts w:asciiTheme="majorHAnsi" w:hAnsiTheme="majorHAnsi"/>
          <w:spacing w:val="8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t</w:t>
      </w:r>
      <w:r w:rsidRPr="006434AB">
        <w:rPr>
          <w:rFonts w:asciiTheme="majorHAnsi" w:hAnsiTheme="majorHAnsi"/>
          <w:sz w:val="19"/>
          <w:szCs w:val="19"/>
        </w:rPr>
        <w:t>o</w:t>
      </w:r>
      <w:r w:rsidRPr="006434AB">
        <w:rPr>
          <w:rFonts w:asciiTheme="majorHAnsi" w:hAnsiTheme="majorHAnsi"/>
          <w:spacing w:val="7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pacing w:val="6"/>
          <w:sz w:val="19"/>
          <w:szCs w:val="19"/>
        </w:rPr>
        <w:t>d</w:t>
      </w:r>
      <w:r w:rsidRPr="006434AB">
        <w:rPr>
          <w:rFonts w:asciiTheme="majorHAnsi" w:hAnsiTheme="majorHAnsi"/>
          <w:spacing w:val="2"/>
          <w:sz w:val="19"/>
          <w:szCs w:val="19"/>
        </w:rPr>
        <w:t>e</w:t>
      </w:r>
      <w:r w:rsidRPr="006434AB">
        <w:rPr>
          <w:rFonts w:asciiTheme="majorHAnsi" w:hAnsiTheme="majorHAnsi"/>
          <w:spacing w:val="6"/>
          <w:sz w:val="19"/>
          <w:szCs w:val="19"/>
        </w:rPr>
        <w:t>n</w:t>
      </w:r>
      <w:r w:rsidRPr="006434AB">
        <w:rPr>
          <w:rFonts w:asciiTheme="majorHAnsi" w:hAnsiTheme="majorHAnsi"/>
          <w:spacing w:val="5"/>
          <w:sz w:val="19"/>
          <w:szCs w:val="19"/>
        </w:rPr>
        <w:t>t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pacing w:val="6"/>
          <w:sz w:val="19"/>
          <w:szCs w:val="19"/>
        </w:rPr>
        <w:t>f</w:t>
      </w:r>
      <w:r w:rsidRPr="006434AB">
        <w:rPr>
          <w:rFonts w:asciiTheme="majorHAnsi" w:hAnsiTheme="majorHAnsi"/>
          <w:sz w:val="19"/>
          <w:szCs w:val="19"/>
        </w:rPr>
        <w:t xml:space="preserve">y </w:t>
      </w:r>
      <w:r w:rsidRPr="006434AB">
        <w:rPr>
          <w:rFonts w:asciiTheme="majorHAnsi" w:hAnsiTheme="majorHAnsi"/>
          <w:spacing w:val="5"/>
          <w:sz w:val="19"/>
          <w:szCs w:val="19"/>
        </w:rPr>
        <w:t>t</w:t>
      </w:r>
      <w:r w:rsidRPr="006434AB">
        <w:rPr>
          <w:rFonts w:asciiTheme="majorHAnsi" w:hAnsiTheme="majorHAnsi"/>
          <w:spacing w:val="6"/>
          <w:sz w:val="19"/>
          <w:szCs w:val="19"/>
        </w:rPr>
        <w:t>h</w:t>
      </w:r>
      <w:r w:rsidRPr="006434AB">
        <w:rPr>
          <w:rFonts w:asciiTheme="majorHAnsi" w:hAnsiTheme="majorHAnsi"/>
          <w:sz w:val="19"/>
          <w:szCs w:val="19"/>
        </w:rPr>
        <w:t>e</w:t>
      </w:r>
      <w:r w:rsidRPr="006434AB">
        <w:rPr>
          <w:rFonts w:asciiTheme="majorHAnsi" w:hAnsiTheme="majorHAnsi"/>
          <w:spacing w:val="6"/>
          <w:sz w:val="19"/>
          <w:szCs w:val="19"/>
        </w:rPr>
        <w:t xml:space="preserve"> n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pacing w:val="2"/>
          <w:sz w:val="19"/>
          <w:szCs w:val="19"/>
        </w:rPr>
        <w:t>e</w:t>
      </w:r>
      <w:r w:rsidRPr="006434AB">
        <w:rPr>
          <w:rFonts w:asciiTheme="majorHAnsi" w:hAnsiTheme="majorHAnsi"/>
          <w:spacing w:val="3"/>
          <w:sz w:val="19"/>
          <w:szCs w:val="19"/>
        </w:rPr>
        <w:t>d</w:t>
      </w:r>
      <w:r w:rsidRPr="006434AB">
        <w:rPr>
          <w:rFonts w:asciiTheme="majorHAnsi" w:hAnsiTheme="majorHAnsi"/>
          <w:sz w:val="19"/>
          <w:szCs w:val="19"/>
        </w:rPr>
        <w:t>s</w:t>
      </w:r>
      <w:r w:rsidRPr="006434AB">
        <w:rPr>
          <w:rFonts w:asciiTheme="majorHAnsi" w:hAnsiTheme="majorHAnsi"/>
          <w:spacing w:val="5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3"/>
          <w:sz w:val="19"/>
          <w:szCs w:val="19"/>
        </w:rPr>
        <w:t>o</w:t>
      </w:r>
      <w:r w:rsidRPr="006434AB">
        <w:rPr>
          <w:rFonts w:asciiTheme="majorHAnsi" w:hAnsiTheme="majorHAnsi"/>
          <w:sz w:val="19"/>
          <w:szCs w:val="19"/>
        </w:rPr>
        <w:t>f</w:t>
      </w:r>
      <w:r w:rsidRPr="006434AB">
        <w:rPr>
          <w:rFonts w:asciiTheme="majorHAnsi" w:hAnsiTheme="majorHAnsi"/>
          <w:spacing w:val="7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6"/>
          <w:sz w:val="19"/>
          <w:szCs w:val="19"/>
        </w:rPr>
        <w:t>h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z w:val="19"/>
          <w:szCs w:val="19"/>
        </w:rPr>
        <w:t>r</w:t>
      </w:r>
      <w:r w:rsidRPr="006434AB">
        <w:rPr>
          <w:rFonts w:asciiTheme="majorHAnsi" w:hAnsiTheme="majorHAnsi"/>
          <w:spacing w:val="5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3"/>
          <w:sz w:val="19"/>
          <w:szCs w:val="19"/>
        </w:rPr>
        <w:t>s</w:t>
      </w:r>
      <w:r w:rsidRPr="006434AB">
        <w:rPr>
          <w:rFonts w:asciiTheme="majorHAnsi" w:hAnsiTheme="majorHAnsi"/>
          <w:spacing w:val="5"/>
          <w:sz w:val="19"/>
          <w:szCs w:val="19"/>
        </w:rPr>
        <w:t>t</w:t>
      </w:r>
      <w:r w:rsidRPr="006434AB">
        <w:rPr>
          <w:rFonts w:asciiTheme="majorHAnsi" w:hAnsiTheme="majorHAnsi"/>
          <w:spacing w:val="2"/>
          <w:sz w:val="19"/>
          <w:szCs w:val="19"/>
        </w:rPr>
        <w:t>a</w:t>
      </w:r>
      <w:r w:rsidRPr="006434AB">
        <w:rPr>
          <w:rFonts w:asciiTheme="majorHAnsi" w:hAnsiTheme="majorHAnsi"/>
          <w:spacing w:val="4"/>
          <w:sz w:val="19"/>
          <w:szCs w:val="19"/>
        </w:rPr>
        <w:t>ff</w:t>
      </w:r>
      <w:r w:rsidRPr="006434AB">
        <w:rPr>
          <w:rFonts w:asciiTheme="majorHAnsi" w:hAnsiTheme="majorHAnsi"/>
          <w:sz w:val="19"/>
          <w:szCs w:val="19"/>
        </w:rPr>
        <w:t>.</w:t>
      </w:r>
      <w:r w:rsidRPr="006434AB">
        <w:rPr>
          <w:rFonts w:asciiTheme="majorHAnsi" w:hAnsiTheme="majorHAnsi"/>
          <w:spacing w:val="8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A</w:t>
      </w:r>
      <w:r w:rsidRPr="006434AB">
        <w:rPr>
          <w:rFonts w:asciiTheme="majorHAnsi" w:hAnsiTheme="majorHAnsi"/>
          <w:sz w:val="19"/>
          <w:szCs w:val="19"/>
        </w:rPr>
        <w:t>s</w:t>
      </w:r>
      <w:r w:rsidRPr="006434AB">
        <w:rPr>
          <w:rFonts w:asciiTheme="majorHAnsi" w:hAnsiTheme="majorHAnsi"/>
          <w:spacing w:val="22"/>
          <w:sz w:val="19"/>
          <w:szCs w:val="19"/>
        </w:rPr>
        <w:t xml:space="preserve"> </w:t>
      </w:r>
      <w:r w:rsidRPr="006434AB">
        <w:rPr>
          <w:rFonts w:asciiTheme="majorHAnsi" w:hAnsiTheme="majorHAnsi"/>
          <w:sz w:val="19"/>
          <w:szCs w:val="19"/>
        </w:rPr>
        <w:t>a</w:t>
      </w:r>
      <w:r w:rsidRPr="006434AB">
        <w:rPr>
          <w:rFonts w:asciiTheme="majorHAnsi" w:hAnsiTheme="majorHAnsi"/>
          <w:spacing w:val="7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5"/>
          <w:sz w:val="19"/>
          <w:szCs w:val="19"/>
        </w:rPr>
        <w:t>t</w:t>
      </w:r>
      <w:r w:rsidRPr="006434AB">
        <w:rPr>
          <w:rFonts w:asciiTheme="majorHAnsi" w:hAnsiTheme="majorHAnsi"/>
          <w:spacing w:val="2"/>
          <w:sz w:val="19"/>
          <w:szCs w:val="19"/>
        </w:rPr>
        <w:t>r</w:t>
      </w:r>
      <w:r w:rsidRPr="006434AB">
        <w:rPr>
          <w:rFonts w:asciiTheme="majorHAnsi" w:hAnsiTheme="majorHAnsi"/>
          <w:spacing w:val="6"/>
          <w:sz w:val="19"/>
          <w:szCs w:val="19"/>
        </w:rPr>
        <w:t>u</w:t>
      </w:r>
      <w:r w:rsidRPr="006434AB">
        <w:rPr>
          <w:rFonts w:asciiTheme="majorHAnsi" w:hAnsiTheme="majorHAnsi"/>
          <w:sz w:val="19"/>
          <w:szCs w:val="19"/>
        </w:rPr>
        <w:t>e</w:t>
      </w:r>
      <w:r w:rsidRPr="006434AB">
        <w:rPr>
          <w:rFonts w:asciiTheme="majorHAnsi" w:hAnsiTheme="majorHAnsi"/>
          <w:spacing w:val="3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6"/>
          <w:sz w:val="19"/>
          <w:szCs w:val="19"/>
        </w:rPr>
        <w:t>p</w:t>
      </w:r>
      <w:r w:rsidRPr="006434AB">
        <w:rPr>
          <w:rFonts w:asciiTheme="majorHAnsi" w:hAnsiTheme="majorHAnsi"/>
          <w:spacing w:val="4"/>
          <w:sz w:val="19"/>
          <w:szCs w:val="19"/>
        </w:rPr>
        <w:t>r</w:t>
      </w:r>
      <w:r w:rsidRPr="006434AB">
        <w:rPr>
          <w:rFonts w:asciiTheme="majorHAnsi" w:hAnsiTheme="majorHAnsi"/>
          <w:spacing w:val="3"/>
          <w:sz w:val="19"/>
          <w:szCs w:val="19"/>
        </w:rPr>
        <w:t>o</w:t>
      </w:r>
      <w:r w:rsidRPr="006434AB">
        <w:rPr>
          <w:rFonts w:asciiTheme="majorHAnsi" w:hAnsiTheme="majorHAnsi"/>
          <w:spacing w:val="6"/>
          <w:sz w:val="19"/>
          <w:szCs w:val="19"/>
        </w:rPr>
        <w:t>f</w:t>
      </w:r>
      <w:r w:rsidRPr="006434AB">
        <w:rPr>
          <w:rFonts w:asciiTheme="majorHAnsi" w:hAnsiTheme="majorHAnsi"/>
          <w:spacing w:val="2"/>
          <w:sz w:val="19"/>
          <w:szCs w:val="19"/>
        </w:rPr>
        <w:t>e</w:t>
      </w:r>
      <w:r w:rsidRPr="006434AB">
        <w:rPr>
          <w:rFonts w:asciiTheme="majorHAnsi" w:hAnsiTheme="majorHAnsi"/>
          <w:spacing w:val="5"/>
          <w:sz w:val="19"/>
          <w:szCs w:val="19"/>
        </w:rPr>
        <w:t>s</w:t>
      </w:r>
      <w:r w:rsidRPr="006434AB">
        <w:rPr>
          <w:rFonts w:asciiTheme="majorHAnsi" w:hAnsiTheme="majorHAnsi"/>
          <w:spacing w:val="3"/>
          <w:sz w:val="19"/>
          <w:szCs w:val="19"/>
        </w:rPr>
        <w:t>s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pacing w:val="6"/>
          <w:sz w:val="19"/>
          <w:szCs w:val="19"/>
        </w:rPr>
        <w:t>o</w:t>
      </w:r>
      <w:r w:rsidRPr="006434AB">
        <w:rPr>
          <w:rFonts w:asciiTheme="majorHAnsi" w:hAnsiTheme="majorHAnsi"/>
          <w:spacing w:val="3"/>
          <w:sz w:val="19"/>
          <w:szCs w:val="19"/>
        </w:rPr>
        <w:t>n</w:t>
      </w:r>
      <w:r w:rsidRPr="006434AB">
        <w:rPr>
          <w:rFonts w:asciiTheme="majorHAnsi" w:hAnsiTheme="majorHAnsi"/>
          <w:spacing w:val="4"/>
          <w:sz w:val="19"/>
          <w:szCs w:val="19"/>
        </w:rPr>
        <w:t>a</w:t>
      </w:r>
      <w:r w:rsidRPr="006434AB">
        <w:rPr>
          <w:rFonts w:asciiTheme="majorHAnsi" w:hAnsiTheme="majorHAnsi"/>
          <w:sz w:val="19"/>
          <w:szCs w:val="19"/>
        </w:rPr>
        <w:t xml:space="preserve">l </w:t>
      </w:r>
      <w:r w:rsidRPr="006434AB">
        <w:rPr>
          <w:rFonts w:asciiTheme="majorHAnsi" w:hAnsiTheme="majorHAnsi"/>
          <w:spacing w:val="5"/>
          <w:sz w:val="19"/>
          <w:szCs w:val="19"/>
        </w:rPr>
        <w:t>s</w:t>
      </w:r>
      <w:r w:rsidRPr="006434AB">
        <w:rPr>
          <w:rFonts w:asciiTheme="majorHAnsi" w:hAnsiTheme="majorHAnsi"/>
          <w:spacing w:val="6"/>
          <w:sz w:val="19"/>
          <w:szCs w:val="19"/>
        </w:rPr>
        <w:t>h</w:t>
      </w:r>
      <w:r w:rsidRPr="006434AB">
        <w:rPr>
          <w:rFonts w:asciiTheme="majorHAnsi" w:hAnsiTheme="majorHAnsi"/>
          <w:sz w:val="19"/>
          <w:szCs w:val="19"/>
        </w:rPr>
        <w:t>e</w:t>
      </w:r>
      <w:r w:rsidRPr="006434AB">
        <w:rPr>
          <w:rFonts w:asciiTheme="majorHAnsi" w:hAnsiTheme="majorHAnsi"/>
          <w:spacing w:val="5"/>
          <w:sz w:val="19"/>
          <w:szCs w:val="19"/>
        </w:rPr>
        <w:t xml:space="preserve"> w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pacing w:val="5"/>
          <w:sz w:val="19"/>
          <w:szCs w:val="19"/>
        </w:rPr>
        <w:t>l</w:t>
      </w:r>
      <w:r w:rsidRPr="006434AB">
        <w:rPr>
          <w:rFonts w:asciiTheme="majorHAnsi" w:hAnsiTheme="majorHAnsi"/>
          <w:sz w:val="19"/>
          <w:szCs w:val="19"/>
        </w:rPr>
        <w:t>l</w:t>
      </w:r>
      <w:r w:rsidRPr="006434AB">
        <w:rPr>
          <w:rFonts w:asciiTheme="majorHAnsi" w:hAnsiTheme="majorHAnsi"/>
          <w:spacing w:val="6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4"/>
          <w:sz w:val="19"/>
          <w:szCs w:val="19"/>
        </w:rPr>
        <w:t>a</w:t>
      </w:r>
      <w:r w:rsidRPr="006434AB">
        <w:rPr>
          <w:rFonts w:asciiTheme="majorHAnsi" w:hAnsiTheme="majorHAnsi"/>
          <w:spacing w:val="5"/>
          <w:sz w:val="19"/>
          <w:szCs w:val="19"/>
        </w:rPr>
        <w:t>l</w:t>
      </w:r>
      <w:r w:rsidRPr="006434AB">
        <w:rPr>
          <w:rFonts w:asciiTheme="majorHAnsi" w:hAnsiTheme="majorHAnsi"/>
          <w:spacing w:val="2"/>
          <w:sz w:val="19"/>
          <w:szCs w:val="19"/>
        </w:rPr>
        <w:t>w</w:t>
      </w:r>
      <w:r w:rsidRPr="006434AB">
        <w:rPr>
          <w:rFonts w:asciiTheme="majorHAnsi" w:hAnsiTheme="majorHAnsi"/>
          <w:spacing w:val="7"/>
          <w:sz w:val="19"/>
          <w:szCs w:val="19"/>
        </w:rPr>
        <w:t>a</w:t>
      </w:r>
      <w:r w:rsidRPr="006434AB">
        <w:rPr>
          <w:rFonts w:asciiTheme="majorHAnsi" w:hAnsiTheme="majorHAnsi"/>
          <w:spacing w:val="-1"/>
          <w:sz w:val="19"/>
          <w:szCs w:val="19"/>
        </w:rPr>
        <w:t>y</w:t>
      </w:r>
      <w:r w:rsidRPr="006434AB">
        <w:rPr>
          <w:rFonts w:asciiTheme="majorHAnsi" w:hAnsiTheme="majorHAnsi"/>
          <w:sz w:val="19"/>
          <w:szCs w:val="19"/>
        </w:rPr>
        <w:t>s</w:t>
      </w:r>
      <w:r w:rsidRPr="006434AB">
        <w:rPr>
          <w:rFonts w:asciiTheme="majorHAnsi" w:hAnsiTheme="majorHAnsi"/>
          <w:spacing w:val="7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3"/>
          <w:sz w:val="19"/>
          <w:szCs w:val="19"/>
        </w:rPr>
        <w:t>g</w:t>
      </w:r>
      <w:r w:rsidRPr="006434AB">
        <w:rPr>
          <w:rFonts w:asciiTheme="majorHAnsi" w:hAnsiTheme="majorHAnsi"/>
          <w:sz w:val="19"/>
          <w:szCs w:val="19"/>
        </w:rPr>
        <w:t>o</w:t>
      </w:r>
      <w:r w:rsidRPr="006434AB">
        <w:rPr>
          <w:rFonts w:asciiTheme="majorHAnsi" w:hAnsiTheme="majorHAnsi"/>
          <w:spacing w:val="7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t</w:t>
      </w:r>
      <w:r w:rsidRPr="006434AB">
        <w:rPr>
          <w:rFonts w:asciiTheme="majorHAnsi" w:hAnsiTheme="majorHAnsi"/>
          <w:spacing w:val="6"/>
          <w:sz w:val="19"/>
          <w:szCs w:val="19"/>
        </w:rPr>
        <w:t>h</w:t>
      </w:r>
      <w:r w:rsidRPr="006434AB">
        <w:rPr>
          <w:rFonts w:asciiTheme="majorHAnsi" w:hAnsiTheme="majorHAnsi"/>
          <w:sz w:val="19"/>
          <w:szCs w:val="19"/>
        </w:rPr>
        <w:t>e</w:t>
      </w:r>
      <w:r w:rsidRPr="006434AB">
        <w:rPr>
          <w:rFonts w:asciiTheme="majorHAnsi" w:hAnsiTheme="majorHAnsi"/>
          <w:spacing w:val="8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pacing w:val="1"/>
          <w:sz w:val="19"/>
          <w:szCs w:val="19"/>
        </w:rPr>
        <w:t>x</w:t>
      </w:r>
      <w:r w:rsidRPr="006434AB">
        <w:rPr>
          <w:rFonts w:asciiTheme="majorHAnsi" w:hAnsiTheme="majorHAnsi"/>
          <w:spacing w:val="5"/>
          <w:sz w:val="19"/>
          <w:szCs w:val="19"/>
        </w:rPr>
        <w:t>t</w:t>
      </w:r>
      <w:r w:rsidRPr="006434AB">
        <w:rPr>
          <w:rFonts w:asciiTheme="majorHAnsi" w:hAnsiTheme="majorHAnsi"/>
          <w:spacing w:val="4"/>
          <w:sz w:val="19"/>
          <w:szCs w:val="19"/>
        </w:rPr>
        <w:t>r</w:t>
      </w:r>
      <w:r w:rsidRPr="006434AB">
        <w:rPr>
          <w:rFonts w:asciiTheme="majorHAnsi" w:hAnsiTheme="majorHAnsi"/>
          <w:sz w:val="19"/>
          <w:szCs w:val="19"/>
        </w:rPr>
        <w:t>a</w:t>
      </w:r>
      <w:r w:rsidRPr="006434AB">
        <w:rPr>
          <w:rFonts w:asciiTheme="majorHAnsi" w:hAnsiTheme="majorHAnsi"/>
          <w:spacing w:val="7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1"/>
          <w:sz w:val="19"/>
          <w:szCs w:val="19"/>
        </w:rPr>
        <w:t>m</w:t>
      </w:r>
      <w:r w:rsidRPr="006434AB">
        <w:rPr>
          <w:rFonts w:asciiTheme="majorHAnsi" w:hAnsiTheme="majorHAnsi"/>
          <w:spacing w:val="5"/>
          <w:sz w:val="19"/>
          <w:szCs w:val="19"/>
        </w:rPr>
        <w:t>il</w:t>
      </w:r>
      <w:r w:rsidRPr="006434AB">
        <w:rPr>
          <w:rFonts w:asciiTheme="majorHAnsi" w:hAnsiTheme="majorHAnsi"/>
          <w:sz w:val="19"/>
          <w:szCs w:val="19"/>
        </w:rPr>
        <w:t>e</w:t>
      </w:r>
      <w:r w:rsidRPr="006434AB">
        <w:rPr>
          <w:rFonts w:asciiTheme="majorHAnsi" w:hAnsiTheme="majorHAnsi"/>
          <w:spacing w:val="6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5"/>
          <w:sz w:val="19"/>
          <w:szCs w:val="19"/>
        </w:rPr>
        <w:t>t</w:t>
      </w:r>
      <w:r w:rsidRPr="006434AB">
        <w:rPr>
          <w:rFonts w:asciiTheme="majorHAnsi" w:hAnsiTheme="majorHAnsi"/>
          <w:sz w:val="19"/>
          <w:szCs w:val="19"/>
        </w:rPr>
        <w:t>o</w:t>
      </w:r>
      <w:r w:rsidRPr="006434AB">
        <w:rPr>
          <w:rFonts w:asciiTheme="majorHAnsi" w:hAnsiTheme="majorHAnsi"/>
          <w:spacing w:val="7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pacing w:val="3"/>
          <w:sz w:val="19"/>
          <w:szCs w:val="19"/>
        </w:rPr>
        <w:t>x</w:t>
      </w:r>
      <w:r w:rsidRPr="006434AB">
        <w:rPr>
          <w:rFonts w:asciiTheme="majorHAnsi" w:hAnsiTheme="majorHAnsi"/>
          <w:spacing w:val="4"/>
          <w:sz w:val="19"/>
          <w:szCs w:val="19"/>
        </w:rPr>
        <w:t>c</w:t>
      </w:r>
      <w:r w:rsidRPr="006434AB">
        <w:rPr>
          <w:rFonts w:asciiTheme="majorHAnsi" w:hAnsiTheme="majorHAnsi"/>
          <w:spacing w:val="2"/>
          <w:sz w:val="19"/>
          <w:szCs w:val="19"/>
        </w:rPr>
        <w:t>e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z w:val="19"/>
          <w:szCs w:val="19"/>
        </w:rPr>
        <w:t>d</w:t>
      </w:r>
      <w:r w:rsidRPr="006434AB">
        <w:rPr>
          <w:rFonts w:asciiTheme="majorHAnsi" w:hAnsiTheme="majorHAnsi"/>
          <w:spacing w:val="6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c</w:t>
      </w:r>
      <w:r w:rsidRPr="006434AB">
        <w:rPr>
          <w:rFonts w:asciiTheme="majorHAnsi" w:hAnsiTheme="majorHAnsi"/>
          <w:spacing w:val="6"/>
          <w:sz w:val="19"/>
          <w:szCs w:val="19"/>
        </w:rPr>
        <w:t>u</w:t>
      </w:r>
      <w:r w:rsidRPr="006434AB">
        <w:rPr>
          <w:rFonts w:asciiTheme="majorHAnsi" w:hAnsiTheme="majorHAnsi"/>
          <w:spacing w:val="3"/>
          <w:sz w:val="19"/>
          <w:szCs w:val="19"/>
        </w:rPr>
        <w:t>s</w:t>
      </w:r>
      <w:r w:rsidRPr="006434AB">
        <w:rPr>
          <w:rFonts w:asciiTheme="majorHAnsi" w:hAnsiTheme="majorHAnsi"/>
          <w:spacing w:val="5"/>
          <w:sz w:val="19"/>
          <w:szCs w:val="19"/>
        </w:rPr>
        <w:t>t</w:t>
      </w:r>
      <w:r w:rsidRPr="006434AB">
        <w:rPr>
          <w:rFonts w:asciiTheme="majorHAnsi" w:hAnsiTheme="majorHAnsi"/>
          <w:spacing w:val="6"/>
          <w:sz w:val="19"/>
          <w:szCs w:val="19"/>
        </w:rPr>
        <w:t>o</w:t>
      </w:r>
      <w:r w:rsidRPr="006434AB">
        <w:rPr>
          <w:rFonts w:asciiTheme="majorHAnsi" w:hAnsiTheme="majorHAnsi"/>
          <w:spacing w:val="3"/>
          <w:sz w:val="19"/>
          <w:szCs w:val="19"/>
        </w:rPr>
        <w:t>m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z w:val="19"/>
          <w:szCs w:val="19"/>
        </w:rPr>
        <w:t>r</w:t>
      </w:r>
      <w:r w:rsidRPr="006434AB">
        <w:rPr>
          <w:rFonts w:asciiTheme="majorHAnsi" w:hAnsiTheme="majorHAnsi"/>
          <w:spacing w:val="2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pacing w:val="1"/>
          <w:sz w:val="19"/>
          <w:szCs w:val="19"/>
        </w:rPr>
        <w:t>x</w:t>
      </w:r>
      <w:r w:rsidRPr="006434AB">
        <w:rPr>
          <w:rFonts w:asciiTheme="majorHAnsi" w:hAnsiTheme="majorHAnsi"/>
          <w:spacing w:val="6"/>
          <w:sz w:val="19"/>
          <w:szCs w:val="19"/>
        </w:rPr>
        <w:t>p</w:t>
      </w:r>
      <w:r w:rsidRPr="006434AB">
        <w:rPr>
          <w:rFonts w:asciiTheme="majorHAnsi" w:hAnsiTheme="majorHAnsi"/>
          <w:spacing w:val="4"/>
          <w:sz w:val="19"/>
          <w:szCs w:val="19"/>
        </w:rPr>
        <w:t>ec</w:t>
      </w:r>
      <w:r w:rsidRPr="006434AB">
        <w:rPr>
          <w:rFonts w:asciiTheme="majorHAnsi" w:hAnsiTheme="majorHAnsi"/>
          <w:spacing w:val="5"/>
          <w:sz w:val="19"/>
          <w:szCs w:val="19"/>
        </w:rPr>
        <w:t>t</w:t>
      </w:r>
      <w:r w:rsidRPr="006434AB">
        <w:rPr>
          <w:rFonts w:asciiTheme="majorHAnsi" w:hAnsiTheme="majorHAnsi"/>
          <w:spacing w:val="2"/>
          <w:sz w:val="19"/>
          <w:szCs w:val="19"/>
        </w:rPr>
        <w:t>a</w:t>
      </w:r>
      <w:r w:rsidRPr="006434AB">
        <w:rPr>
          <w:rFonts w:asciiTheme="majorHAnsi" w:hAnsiTheme="majorHAnsi"/>
          <w:spacing w:val="5"/>
          <w:sz w:val="19"/>
          <w:szCs w:val="19"/>
        </w:rPr>
        <w:t>ti</w:t>
      </w:r>
      <w:r w:rsidRPr="006434AB">
        <w:rPr>
          <w:rFonts w:asciiTheme="majorHAnsi" w:hAnsiTheme="majorHAnsi"/>
          <w:spacing w:val="3"/>
          <w:sz w:val="19"/>
          <w:szCs w:val="19"/>
        </w:rPr>
        <w:t>on</w:t>
      </w:r>
      <w:r w:rsidRPr="006434AB">
        <w:rPr>
          <w:rFonts w:asciiTheme="majorHAnsi" w:hAnsiTheme="majorHAnsi"/>
          <w:spacing w:val="5"/>
          <w:sz w:val="19"/>
          <w:szCs w:val="19"/>
        </w:rPr>
        <w:t>s</w:t>
      </w:r>
      <w:r w:rsidRPr="006434AB">
        <w:rPr>
          <w:rFonts w:asciiTheme="majorHAnsi" w:hAnsiTheme="majorHAnsi"/>
          <w:sz w:val="19"/>
          <w:szCs w:val="19"/>
        </w:rPr>
        <w:t>.</w:t>
      </w:r>
      <w:r w:rsidRPr="006434AB">
        <w:rPr>
          <w:rFonts w:asciiTheme="majorHAnsi" w:hAnsiTheme="majorHAnsi"/>
          <w:spacing w:val="3"/>
          <w:sz w:val="19"/>
          <w:szCs w:val="19"/>
        </w:rPr>
        <w:t xml:space="preserve"> </w:t>
      </w:r>
      <w:r w:rsidRPr="006434AB">
        <w:rPr>
          <w:rFonts w:asciiTheme="majorHAnsi" w:hAnsiTheme="majorHAnsi"/>
          <w:sz w:val="19"/>
          <w:szCs w:val="19"/>
        </w:rPr>
        <w:t>F</w:t>
      </w:r>
      <w:r w:rsidRPr="006434AB">
        <w:rPr>
          <w:rFonts w:asciiTheme="majorHAnsi" w:hAnsiTheme="majorHAnsi"/>
          <w:spacing w:val="6"/>
          <w:sz w:val="19"/>
          <w:szCs w:val="19"/>
        </w:rPr>
        <w:t>u</w:t>
      </w:r>
      <w:r w:rsidRPr="006434AB">
        <w:rPr>
          <w:rFonts w:asciiTheme="majorHAnsi" w:hAnsiTheme="majorHAnsi"/>
          <w:spacing w:val="4"/>
          <w:sz w:val="19"/>
          <w:szCs w:val="19"/>
        </w:rPr>
        <w:t>r</w:t>
      </w:r>
      <w:r w:rsidRPr="006434AB">
        <w:rPr>
          <w:rFonts w:asciiTheme="majorHAnsi" w:hAnsiTheme="majorHAnsi"/>
          <w:spacing w:val="5"/>
          <w:sz w:val="19"/>
          <w:szCs w:val="19"/>
        </w:rPr>
        <w:t>t</w:t>
      </w:r>
      <w:r w:rsidRPr="006434AB">
        <w:rPr>
          <w:rFonts w:asciiTheme="majorHAnsi" w:hAnsiTheme="majorHAnsi"/>
          <w:spacing w:val="6"/>
          <w:sz w:val="19"/>
          <w:szCs w:val="19"/>
        </w:rPr>
        <w:t>h</w:t>
      </w:r>
      <w:r w:rsidRPr="006434AB">
        <w:rPr>
          <w:rFonts w:asciiTheme="majorHAnsi" w:hAnsiTheme="majorHAnsi"/>
          <w:spacing w:val="4"/>
          <w:sz w:val="19"/>
          <w:szCs w:val="19"/>
        </w:rPr>
        <w:t>er</w:t>
      </w:r>
      <w:r w:rsidRPr="006434AB">
        <w:rPr>
          <w:rFonts w:asciiTheme="majorHAnsi" w:hAnsiTheme="majorHAnsi"/>
          <w:spacing w:val="1"/>
          <w:sz w:val="19"/>
          <w:szCs w:val="19"/>
        </w:rPr>
        <w:t>m</w:t>
      </w:r>
      <w:r w:rsidRPr="006434AB">
        <w:rPr>
          <w:rFonts w:asciiTheme="majorHAnsi" w:hAnsiTheme="majorHAnsi"/>
          <w:spacing w:val="6"/>
          <w:sz w:val="19"/>
          <w:szCs w:val="19"/>
        </w:rPr>
        <w:t>o</w:t>
      </w:r>
      <w:r w:rsidRPr="006434AB">
        <w:rPr>
          <w:rFonts w:asciiTheme="majorHAnsi" w:hAnsiTheme="majorHAnsi"/>
          <w:spacing w:val="4"/>
          <w:sz w:val="19"/>
          <w:szCs w:val="19"/>
        </w:rPr>
        <w:t>r</w:t>
      </w:r>
      <w:r w:rsidRPr="006434AB">
        <w:rPr>
          <w:rFonts w:asciiTheme="majorHAnsi" w:hAnsiTheme="majorHAnsi"/>
          <w:sz w:val="19"/>
          <w:szCs w:val="19"/>
        </w:rPr>
        <w:t xml:space="preserve">e </w:t>
      </w:r>
      <w:r w:rsidRPr="006434AB">
        <w:rPr>
          <w:rFonts w:asciiTheme="majorHAnsi" w:hAnsiTheme="majorHAnsi"/>
          <w:spacing w:val="3"/>
          <w:sz w:val="19"/>
          <w:szCs w:val="19"/>
        </w:rPr>
        <w:t>s</w:t>
      </w:r>
      <w:r w:rsidRPr="006434AB">
        <w:rPr>
          <w:rFonts w:asciiTheme="majorHAnsi" w:hAnsiTheme="majorHAnsi"/>
          <w:spacing w:val="6"/>
          <w:sz w:val="19"/>
          <w:szCs w:val="19"/>
        </w:rPr>
        <w:t>h</w:t>
      </w:r>
      <w:r w:rsidRPr="006434AB">
        <w:rPr>
          <w:rFonts w:asciiTheme="majorHAnsi" w:hAnsiTheme="majorHAnsi"/>
          <w:sz w:val="19"/>
          <w:szCs w:val="19"/>
        </w:rPr>
        <w:t xml:space="preserve">e </w:t>
      </w:r>
      <w:r w:rsidRPr="006434AB">
        <w:rPr>
          <w:rFonts w:asciiTheme="majorHAnsi" w:hAnsiTheme="majorHAnsi"/>
          <w:spacing w:val="6"/>
          <w:w w:val="99"/>
          <w:sz w:val="19"/>
          <w:szCs w:val="19"/>
        </w:rPr>
        <w:t>h</w:t>
      </w:r>
      <w:r w:rsidRPr="006434AB">
        <w:rPr>
          <w:rFonts w:asciiTheme="majorHAnsi" w:hAnsiTheme="majorHAnsi"/>
          <w:spacing w:val="4"/>
          <w:sz w:val="19"/>
          <w:szCs w:val="19"/>
        </w:rPr>
        <w:t>a</w:t>
      </w:r>
      <w:r w:rsidRPr="006434AB">
        <w:rPr>
          <w:rFonts w:asciiTheme="majorHAnsi" w:hAnsiTheme="majorHAnsi"/>
          <w:w w:val="99"/>
          <w:sz w:val="19"/>
          <w:szCs w:val="19"/>
        </w:rPr>
        <w:t>s</w:t>
      </w:r>
      <w:r w:rsidRPr="006434AB">
        <w:rPr>
          <w:rFonts w:asciiTheme="majorHAnsi" w:hAnsiTheme="majorHAnsi"/>
          <w:spacing w:val="8"/>
          <w:sz w:val="19"/>
          <w:szCs w:val="19"/>
        </w:rPr>
        <w:t xml:space="preserve"> </w:t>
      </w:r>
      <w:r w:rsidRPr="006434AB">
        <w:rPr>
          <w:rFonts w:asciiTheme="majorHAnsi" w:hAnsiTheme="majorHAnsi"/>
          <w:sz w:val="19"/>
          <w:szCs w:val="19"/>
        </w:rPr>
        <w:t>a</w:t>
      </w:r>
      <w:r w:rsidRPr="006434AB">
        <w:rPr>
          <w:rFonts w:asciiTheme="majorHAnsi" w:hAnsiTheme="majorHAnsi"/>
          <w:spacing w:val="7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6"/>
          <w:sz w:val="19"/>
          <w:szCs w:val="19"/>
        </w:rPr>
        <w:t>p</w:t>
      </w:r>
      <w:r w:rsidRPr="006434AB">
        <w:rPr>
          <w:rFonts w:asciiTheme="majorHAnsi" w:hAnsiTheme="majorHAnsi"/>
          <w:spacing w:val="2"/>
          <w:sz w:val="19"/>
          <w:szCs w:val="19"/>
        </w:rPr>
        <w:t>r</w:t>
      </w:r>
      <w:r w:rsidRPr="006434AB">
        <w:rPr>
          <w:rFonts w:asciiTheme="majorHAnsi" w:hAnsiTheme="majorHAnsi"/>
          <w:spacing w:val="8"/>
          <w:sz w:val="19"/>
          <w:szCs w:val="19"/>
        </w:rPr>
        <w:t>o</w:t>
      </w:r>
      <w:r w:rsidRPr="006434AB">
        <w:rPr>
          <w:rFonts w:asciiTheme="majorHAnsi" w:hAnsiTheme="majorHAnsi"/>
          <w:spacing w:val="4"/>
          <w:sz w:val="19"/>
          <w:szCs w:val="19"/>
        </w:rPr>
        <w:t>-</w:t>
      </w:r>
      <w:r w:rsidRPr="006434AB">
        <w:rPr>
          <w:rFonts w:asciiTheme="majorHAnsi" w:hAnsiTheme="majorHAnsi"/>
          <w:spacing w:val="2"/>
          <w:sz w:val="19"/>
          <w:szCs w:val="19"/>
        </w:rPr>
        <w:t>a</w:t>
      </w:r>
      <w:r w:rsidRPr="006434AB">
        <w:rPr>
          <w:rFonts w:asciiTheme="majorHAnsi" w:hAnsiTheme="majorHAnsi"/>
          <w:spacing w:val="4"/>
          <w:sz w:val="19"/>
          <w:szCs w:val="19"/>
        </w:rPr>
        <w:t>c</w:t>
      </w:r>
      <w:r w:rsidRPr="006434AB">
        <w:rPr>
          <w:rFonts w:asciiTheme="majorHAnsi" w:hAnsiTheme="majorHAnsi"/>
          <w:spacing w:val="5"/>
          <w:sz w:val="19"/>
          <w:szCs w:val="19"/>
        </w:rPr>
        <w:t>ti</w:t>
      </w:r>
      <w:r w:rsidRPr="006434AB">
        <w:rPr>
          <w:rFonts w:asciiTheme="majorHAnsi" w:hAnsiTheme="majorHAnsi"/>
          <w:spacing w:val="3"/>
          <w:sz w:val="19"/>
          <w:szCs w:val="19"/>
        </w:rPr>
        <w:t>v</w:t>
      </w:r>
      <w:r w:rsidRPr="006434AB">
        <w:rPr>
          <w:rFonts w:asciiTheme="majorHAnsi" w:hAnsiTheme="majorHAnsi"/>
          <w:sz w:val="19"/>
          <w:szCs w:val="19"/>
        </w:rPr>
        <w:t>e</w:t>
      </w:r>
      <w:r w:rsidRPr="006434AB">
        <w:rPr>
          <w:rFonts w:asciiTheme="majorHAnsi" w:hAnsiTheme="majorHAnsi"/>
          <w:spacing w:val="3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a</w:t>
      </w:r>
      <w:r w:rsidRPr="006434AB">
        <w:rPr>
          <w:rFonts w:asciiTheme="majorHAnsi" w:hAnsiTheme="majorHAnsi"/>
          <w:spacing w:val="6"/>
          <w:sz w:val="19"/>
          <w:szCs w:val="19"/>
        </w:rPr>
        <w:t>n</w:t>
      </w:r>
      <w:r w:rsidRPr="006434AB">
        <w:rPr>
          <w:rFonts w:asciiTheme="majorHAnsi" w:hAnsiTheme="majorHAnsi"/>
          <w:sz w:val="19"/>
          <w:szCs w:val="19"/>
        </w:rPr>
        <w:t>d</w:t>
      </w:r>
      <w:r w:rsidRPr="006434AB">
        <w:rPr>
          <w:rFonts w:asciiTheme="majorHAnsi" w:hAnsiTheme="majorHAnsi"/>
          <w:spacing w:val="4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6"/>
          <w:sz w:val="19"/>
          <w:szCs w:val="19"/>
        </w:rPr>
        <w:t>‘</w:t>
      </w:r>
      <w:r w:rsidRPr="006434AB">
        <w:rPr>
          <w:rFonts w:asciiTheme="majorHAnsi" w:hAnsiTheme="majorHAnsi"/>
          <w:spacing w:val="4"/>
          <w:sz w:val="19"/>
          <w:szCs w:val="19"/>
        </w:rPr>
        <w:t>c</w:t>
      </w:r>
      <w:r w:rsidRPr="006434AB">
        <w:rPr>
          <w:rFonts w:asciiTheme="majorHAnsi" w:hAnsiTheme="majorHAnsi"/>
          <w:spacing w:val="2"/>
          <w:sz w:val="19"/>
          <w:szCs w:val="19"/>
        </w:rPr>
        <w:t>a</w:t>
      </w:r>
      <w:r w:rsidRPr="006434AB">
        <w:rPr>
          <w:rFonts w:asciiTheme="majorHAnsi" w:hAnsiTheme="majorHAnsi"/>
          <w:spacing w:val="8"/>
          <w:sz w:val="19"/>
          <w:szCs w:val="19"/>
        </w:rPr>
        <w:t>n</w:t>
      </w:r>
      <w:r w:rsidRPr="006434AB">
        <w:rPr>
          <w:rFonts w:asciiTheme="majorHAnsi" w:hAnsiTheme="majorHAnsi"/>
          <w:spacing w:val="2"/>
          <w:sz w:val="19"/>
          <w:szCs w:val="19"/>
        </w:rPr>
        <w:t>-</w:t>
      </w:r>
      <w:r w:rsidRPr="006434AB">
        <w:rPr>
          <w:rFonts w:asciiTheme="majorHAnsi" w:hAnsiTheme="majorHAnsi"/>
          <w:spacing w:val="6"/>
          <w:sz w:val="19"/>
          <w:szCs w:val="19"/>
        </w:rPr>
        <w:t>d</w:t>
      </w:r>
      <w:r w:rsidRPr="006434AB">
        <w:rPr>
          <w:rFonts w:asciiTheme="majorHAnsi" w:hAnsiTheme="majorHAnsi"/>
          <w:spacing w:val="3"/>
          <w:sz w:val="19"/>
          <w:szCs w:val="19"/>
        </w:rPr>
        <w:t>o</w:t>
      </w:r>
      <w:r w:rsidRPr="006434AB">
        <w:rPr>
          <w:rFonts w:asciiTheme="majorHAnsi" w:hAnsiTheme="majorHAnsi"/>
          <w:sz w:val="19"/>
          <w:szCs w:val="19"/>
        </w:rPr>
        <w:t>’</w:t>
      </w:r>
      <w:r w:rsidRPr="006434AB">
        <w:rPr>
          <w:rFonts w:asciiTheme="majorHAnsi" w:hAnsiTheme="majorHAnsi"/>
          <w:spacing w:val="2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4"/>
          <w:sz w:val="19"/>
          <w:szCs w:val="19"/>
        </w:rPr>
        <w:t>a</w:t>
      </w:r>
      <w:r w:rsidRPr="006434AB">
        <w:rPr>
          <w:rFonts w:asciiTheme="majorHAnsi" w:hAnsiTheme="majorHAnsi"/>
          <w:spacing w:val="5"/>
          <w:sz w:val="19"/>
          <w:szCs w:val="19"/>
        </w:rPr>
        <w:t>tt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pacing w:val="5"/>
          <w:sz w:val="19"/>
          <w:szCs w:val="19"/>
        </w:rPr>
        <w:t>t</w:t>
      </w:r>
      <w:r w:rsidRPr="006434AB">
        <w:rPr>
          <w:rFonts w:asciiTheme="majorHAnsi" w:hAnsiTheme="majorHAnsi"/>
          <w:spacing w:val="3"/>
          <w:sz w:val="19"/>
          <w:szCs w:val="19"/>
        </w:rPr>
        <w:t>u</w:t>
      </w:r>
      <w:r w:rsidRPr="006434AB">
        <w:rPr>
          <w:rFonts w:asciiTheme="majorHAnsi" w:hAnsiTheme="majorHAnsi"/>
          <w:spacing w:val="6"/>
          <w:sz w:val="19"/>
          <w:szCs w:val="19"/>
        </w:rPr>
        <w:t>d</w:t>
      </w:r>
      <w:r w:rsidRPr="006434AB">
        <w:rPr>
          <w:rFonts w:asciiTheme="majorHAnsi" w:hAnsiTheme="majorHAnsi"/>
          <w:sz w:val="19"/>
          <w:szCs w:val="19"/>
        </w:rPr>
        <w:t>e</w:t>
      </w:r>
      <w:r w:rsidRPr="006434AB">
        <w:rPr>
          <w:rFonts w:asciiTheme="majorHAnsi" w:hAnsiTheme="majorHAnsi"/>
          <w:spacing w:val="5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4"/>
          <w:sz w:val="19"/>
          <w:szCs w:val="19"/>
        </w:rPr>
        <w:t>a</w:t>
      </w:r>
      <w:r w:rsidRPr="006434AB">
        <w:rPr>
          <w:rFonts w:asciiTheme="majorHAnsi" w:hAnsiTheme="majorHAnsi"/>
          <w:spacing w:val="2"/>
          <w:sz w:val="19"/>
          <w:szCs w:val="19"/>
        </w:rPr>
        <w:t>l</w:t>
      </w:r>
      <w:r w:rsidRPr="006434AB">
        <w:rPr>
          <w:rFonts w:asciiTheme="majorHAnsi" w:hAnsiTheme="majorHAnsi"/>
          <w:spacing w:val="3"/>
          <w:sz w:val="19"/>
          <w:szCs w:val="19"/>
        </w:rPr>
        <w:t>o</w:t>
      </w:r>
      <w:r w:rsidRPr="006434AB">
        <w:rPr>
          <w:rFonts w:asciiTheme="majorHAnsi" w:hAnsiTheme="majorHAnsi"/>
          <w:spacing w:val="6"/>
          <w:sz w:val="19"/>
          <w:szCs w:val="19"/>
        </w:rPr>
        <w:t>n</w:t>
      </w:r>
      <w:r w:rsidRPr="006434AB">
        <w:rPr>
          <w:rFonts w:asciiTheme="majorHAnsi" w:hAnsiTheme="majorHAnsi"/>
          <w:sz w:val="19"/>
          <w:szCs w:val="19"/>
        </w:rPr>
        <w:t>g</w:t>
      </w:r>
      <w:r w:rsidRPr="006434AB">
        <w:rPr>
          <w:rFonts w:asciiTheme="majorHAnsi" w:hAnsiTheme="majorHAnsi"/>
          <w:spacing w:val="5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w</w:t>
      </w:r>
      <w:r w:rsidRPr="006434AB">
        <w:rPr>
          <w:rFonts w:asciiTheme="majorHAnsi" w:hAnsiTheme="majorHAnsi"/>
          <w:spacing w:val="5"/>
          <w:sz w:val="19"/>
          <w:szCs w:val="19"/>
        </w:rPr>
        <w:t>i</w:t>
      </w:r>
      <w:r w:rsidRPr="006434AB">
        <w:rPr>
          <w:rFonts w:asciiTheme="majorHAnsi" w:hAnsiTheme="majorHAnsi"/>
          <w:spacing w:val="2"/>
          <w:sz w:val="19"/>
          <w:szCs w:val="19"/>
        </w:rPr>
        <w:t>t</w:t>
      </w:r>
      <w:r w:rsidRPr="006434AB">
        <w:rPr>
          <w:rFonts w:asciiTheme="majorHAnsi" w:hAnsiTheme="majorHAnsi"/>
          <w:sz w:val="19"/>
          <w:szCs w:val="19"/>
        </w:rPr>
        <w:t>h</w:t>
      </w:r>
      <w:r w:rsidRPr="006434AB">
        <w:rPr>
          <w:rFonts w:asciiTheme="majorHAnsi" w:hAnsiTheme="majorHAnsi"/>
          <w:spacing w:val="9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pacing w:val="3"/>
          <w:sz w:val="19"/>
          <w:szCs w:val="19"/>
        </w:rPr>
        <w:t>x</w:t>
      </w:r>
      <w:r w:rsidRPr="006434AB">
        <w:rPr>
          <w:rFonts w:asciiTheme="majorHAnsi" w:hAnsiTheme="majorHAnsi"/>
          <w:spacing w:val="2"/>
          <w:sz w:val="19"/>
          <w:szCs w:val="19"/>
        </w:rPr>
        <w:t>c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pacing w:val="3"/>
          <w:sz w:val="19"/>
          <w:szCs w:val="19"/>
        </w:rPr>
        <w:t>p</w:t>
      </w:r>
      <w:r w:rsidRPr="006434AB">
        <w:rPr>
          <w:rFonts w:asciiTheme="majorHAnsi" w:hAnsiTheme="majorHAnsi"/>
          <w:spacing w:val="5"/>
          <w:sz w:val="19"/>
          <w:szCs w:val="19"/>
        </w:rPr>
        <w:t>t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pacing w:val="6"/>
          <w:sz w:val="19"/>
          <w:szCs w:val="19"/>
        </w:rPr>
        <w:t>o</w:t>
      </w:r>
      <w:r w:rsidRPr="006434AB">
        <w:rPr>
          <w:rFonts w:asciiTheme="majorHAnsi" w:hAnsiTheme="majorHAnsi"/>
          <w:spacing w:val="3"/>
          <w:sz w:val="19"/>
          <w:szCs w:val="19"/>
        </w:rPr>
        <w:t>n</w:t>
      </w:r>
      <w:r w:rsidRPr="006434AB">
        <w:rPr>
          <w:rFonts w:asciiTheme="majorHAnsi" w:hAnsiTheme="majorHAnsi"/>
          <w:spacing w:val="2"/>
          <w:sz w:val="19"/>
          <w:szCs w:val="19"/>
        </w:rPr>
        <w:t>a</w:t>
      </w:r>
      <w:r w:rsidRPr="006434AB">
        <w:rPr>
          <w:rFonts w:asciiTheme="majorHAnsi" w:hAnsiTheme="majorHAnsi"/>
          <w:sz w:val="19"/>
          <w:szCs w:val="19"/>
        </w:rPr>
        <w:t>l</w:t>
      </w:r>
      <w:r w:rsidRPr="006434AB">
        <w:rPr>
          <w:rFonts w:asciiTheme="majorHAnsi" w:hAnsiTheme="majorHAnsi"/>
          <w:spacing w:val="6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4"/>
          <w:sz w:val="19"/>
          <w:szCs w:val="19"/>
        </w:rPr>
        <w:t>a</w:t>
      </w:r>
      <w:r w:rsidRPr="006434AB">
        <w:rPr>
          <w:rFonts w:asciiTheme="majorHAnsi" w:hAnsiTheme="majorHAnsi"/>
          <w:spacing w:val="2"/>
          <w:sz w:val="19"/>
          <w:szCs w:val="19"/>
        </w:rPr>
        <w:t>t</w:t>
      </w:r>
      <w:r w:rsidRPr="006434AB">
        <w:rPr>
          <w:rFonts w:asciiTheme="majorHAnsi" w:hAnsiTheme="majorHAnsi"/>
          <w:spacing w:val="5"/>
          <w:sz w:val="19"/>
          <w:szCs w:val="19"/>
        </w:rPr>
        <w:t>t</w:t>
      </w:r>
      <w:r w:rsidRPr="006434AB">
        <w:rPr>
          <w:rFonts w:asciiTheme="majorHAnsi" w:hAnsiTheme="majorHAnsi"/>
          <w:spacing w:val="2"/>
          <w:sz w:val="19"/>
          <w:szCs w:val="19"/>
        </w:rPr>
        <w:t>e</w:t>
      </w:r>
      <w:r w:rsidRPr="006434AB">
        <w:rPr>
          <w:rFonts w:asciiTheme="majorHAnsi" w:hAnsiTheme="majorHAnsi"/>
          <w:spacing w:val="6"/>
          <w:sz w:val="19"/>
          <w:szCs w:val="19"/>
        </w:rPr>
        <w:t>n</w:t>
      </w:r>
      <w:r w:rsidRPr="006434AB">
        <w:rPr>
          <w:rFonts w:asciiTheme="majorHAnsi" w:hAnsiTheme="majorHAnsi"/>
          <w:spacing w:val="5"/>
          <w:sz w:val="19"/>
          <w:szCs w:val="19"/>
        </w:rPr>
        <w:t>t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pacing w:val="3"/>
          <w:sz w:val="19"/>
          <w:szCs w:val="19"/>
        </w:rPr>
        <w:t>o</w:t>
      </w:r>
      <w:r w:rsidRPr="006434AB">
        <w:rPr>
          <w:rFonts w:asciiTheme="majorHAnsi" w:hAnsiTheme="majorHAnsi"/>
          <w:sz w:val="19"/>
          <w:szCs w:val="19"/>
        </w:rPr>
        <w:t>n</w:t>
      </w:r>
      <w:r w:rsidRPr="006434AB">
        <w:rPr>
          <w:rFonts w:asciiTheme="majorHAnsi" w:hAnsiTheme="majorHAnsi"/>
          <w:spacing w:val="6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5"/>
          <w:sz w:val="19"/>
          <w:szCs w:val="19"/>
        </w:rPr>
        <w:t>t</w:t>
      </w:r>
      <w:r w:rsidRPr="006434AB">
        <w:rPr>
          <w:rFonts w:asciiTheme="majorHAnsi" w:hAnsiTheme="majorHAnsi"/>
          <w:sz w:val="19"/>
          <w:szCs w:val="19"/>
        </w:rPr>
        <w:t>o</w:t>
      </w:r>
      <w:r w:rsidRPr="006434AB">
        <w:rPr>
          <w:rFonts w:asciiTheme="majorHAnsi" w:hAnsiTheme="majorHAnsi"/>
          <w:spacing w:val="5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6"/>
          <w:sz w:val="19"/>
          <w:szCs w:val="19"/>
        </w:rPr>
        <w:t>d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pacing w:val="5"/>
          <w:sz w:val="19"/>
          <w:szCs w:val="19"/>
        </w:rPr>
        <w:t>t</w:t>
      </w:r>
      <w:r w:rsidRPr="006434AB">
        <w:rPr>
          <w:rFonts w:asciiTheme="majorHAnsi" w:hAnsiTheme="majorHAnsi"/>
          <w:spacing w:val="2"/>
          <w:sz w:val="19"/>
          <w:szCs w:val="19"/>
        </w:rPr>
        <w:t>a</w:t>
      </w:r>
      <w:r w:rsidRPr="006434AB">
        <w:rPr>
          <w:rFonts w:asciiTheme="majorHAnsi" w:hAnsiTheme="majorHAnsi"/>
          <w:spacing w:val="5"/>
          <w:sz w:val="19"/>
          <w:szCs w:val="19"/>
        </w:rPr>
        <w:t>i</w:t>
      </w:r>
      <w:r w:rsidRPr="006434AB">
        <w:rPr>
          <w:rFonts w:asciiTheme="majorHAnsi" w:hAnsiTheme="majorHAnsi"/>
          <w:sz w:val="19"/>
          <w:szCs w:val="19"/>
        </w:rPr>
        <w:t>l</w:t>
      </w:r>
      <w:r w:rsidRPr="006434AB">
        <w:rPr>
          <w:rFonts w:asciiTheme="majorHAnsi" w:hAnsiTheme="majorHAnsi"/>
          <w:spacing w:val="6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a</w:t>
      </w:r>
      <w:r w:rsidRPr="006434AB">
        <w:rPr>
          <w:rFonts w:asciiTheme="majorHAnsi" w:hAnsiTheme="majorHAnsi"/>
          <w:spacing w:val="6"/>
          <w:sz w:val="19"/>
          <w:szCs w:val="19"/>
        </w:rPr>
        <w:t>n</w:t>
      </w:r>
      <w:r w:rsidRPr="006434AB">
        <w:rPr>
          <w:rFonts w:asciiTheme="majorHAnsi" w:hAnsiTheme="majorHAnsi"/>
          <w:sz w:val="19"/>
          <w:szCs w:val="19"/>
        </w:rPr>
        <w:t xml:space="preserve">d 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pacing w:val="3"/>
          <w:sz w:val="19"/>
          <w:szCs w:val="19"/>
        </w:rPr>
        <w:t>x</w:t>
      </w:r>
      <w:r w:rsidRPr="006434AB">
        <w:rPr>
          <w:rFonts w:asciiTheme="majorHAnsi" w:hAnsiTheme="majorHAnsi"/>
          <w:spacing w:val="4"/>
          <w:sz w:val="19"/>
          <w:szCs w:val="19"/>
        </w:rPr>
        <w:t>ce</w:t>
      </w:r>
      <w:r w:rsidRPr="006434AB">
        <w:rPr>
          <w:rFonts w:asciiTheme="majorHAnsi" w:hAnsiTheme="majorHAnsi"/>
          <w:spacing w:val="5"/>
          <w:sz w:val="19"/>
          <w:szCs w:val="19"/>
        </w:rPr>
        <w:t>ll</w:t>
      </w:r>
      <w:r w:rsidRPr="006434AB">
        <w:rPr>
          <w:rFonts w:asciiTheme="majorHAnsi" w:hAnsiTheme="majorHAnsi"/>
          <w:spacing w:val="2"/>
          <w:sz w:val="19"/>
          <w:szCs w:val="19"/>
        </w:rPr>
        <w:t>e</w:t>
      </w:r>
      <w:r w:rsidRPr="006434AB">
        <w:rPr>
          <w:rFonts w:asciiTheme="majorHAnsi" w:hAnsiTheme="majorHAnsi"/>
          <w:spacing w:val="6"/>
          <w:sz w:val="19"/>
          <w:szCs w:val="19"/>
        </w:rPr>
        <w:t>n</w:t>
      </w:r>
      <w:r w:rsidRPr="006434AB">
        <w:rPr>
          <w:rFonts w:asciiTheme="majorHAnsi" w:hAnsiTheme="majorHAnsi"/>
          <w:sz w:val="19"/>
          <w:szCs w:val="19"/>
        </w:rPr>
        <w:t>t</w:t>
      </w:r>
      <w:r w:rsidRPr="006434AB">
        <w:rPr>
          <w:rFonts w:asciiTheme="majorHAnsi" w:hAnsiTheme="majorHAnsi"/>
          <w:spacing w:val="3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6"/>
          <w:sz w:val="19"/>
          <w:szCs w:val="19"/>
        </w:rPr>
        <w:t>o</w:t>
      </w:r>
      <w:r w:rsidRPr="006434AB">
        <w:rPr>
          <w:rFonts w:asciiTheme="majorHAnsi" w:hAnsiTheme="majorHAnsi"/>
          <w:spacing w:val="4"/>
          <w:sz w:val="19"/>
          <w:szCs w:val="19"/>
        </w:rPr>
        <w:t>r</w:t>
      </w:r>
      <w:r w:rsidRPr="006434AB">
        <w:rPr>
          <w:rFonts w:asciiTheme="majorHAnsi" w:hAnsiTheme="majorHAnsi"/>
          <w:spacing w:val="3"/>
          <w:sz w:val="19"/>
          <w:szCs w:val="19"/>
        </w:rPr>
        <w:t>g</w:t>
      </w:r>
      <w:r w:rsidRPr="006434AB">
        <w:rPr>
          <w:rFonts w:asciiTheme="majorHAnsi" w:hAnsiTheme="majorHAnsi"/>
          <w:spacing w:val="4"/>
          <w:sz w:val="19"/>
          <w:szCs w:val="19"/>
        </w:rPr>
        <w:t>a</w:t>
      </w:r>
      <w:r w:rsidRPr="006434AB">
        <w:rPr>
          <w:rFonts w:asciiTheme="majorHAnsi" w:hAnsiTheme="majorHAnsi"/>
          <w:spacing w:val="3"/>
          <w:sz w:val="19"/>
          <w:szCs w:val="19"/>
        </w:rPr>
        <w:t>n</w:t>
      </w:r>
      <w:r w:rsidRPr="006434AB">
        <w:rPr>
          <w:rFonts w:asciiTheme="majorHAnsi" w:hAnsiTheme="majorHAnsi"/>
          <w:spacing w:val="5"/>
          <w:sz w:val="19"/>
          <w:szCs w:val="19"/>
        </w:rPr>
        <w:t>is</w:t>
      </w:r>
      <w:r w:rsidRPr="006434AB">
        <w:rPr>
          <w:rFonts w:asciiTheme="majorHAnsi" w:hAnsiTheme="majorHAnsi"/>
          <w:spacing w:val="2"/>
          <w:sz w:val="19"/>
          <w:szCs w:val="19"/>
        </w:rPr>
        <w:t>a</w:t>
      </w:r>
      <w:r w:rsidRPr="006434AB">
        <w:rPr>
          <w:rFonts w:asciiTheme="majorHAnsi" w:hAnsiTheme="majorHAnsi"/>
          <w:spacing w:val="5"/>
          <w:sz w:val="19"/>
          <w:szCs w:val="19"/>
        </w:rPr>
        <w:t>t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pacing w:val="6"/>
          <w:sz w:val="19"/>
          <w:szCs w:val="19"/>
        </w:rPr>
        <w:t>o</w:t>
      </w:r>
      <w:r w:rsidRPr="006434AB">
        <w:rPr>
          <w:rFonts w:asciiTheme="majorHAnsi" w:hAnsiTheme="majorHAnsi"/>
          <w:spacing w:val="3"/>
          <w:sz w:val="19"/>
          <w:szCs w:val="19"/>
        </w:rPr>
        <w:t>n</w:t>
      </w:r>
      <w:r w:rsidRPr="006434AB">
        <w:rPr>
          <w:rFonts w:asciiTheme="majorHAnsi" w:hAnsiTheme="majorHAnsi"/>
          <w:spacing w:val="4"/>
          <w:sz w:val="19"/>
          <w:szCs w:val="19"/>
        </w:rPr>
        <w:t>a</w:t>
      </w:r>
      <w:r w:rsidRPr="006434AB">
        <w:rPr>
          <w:rFonts w:asciiTheme="majorHAnsi" w:hAnsiTheme="majorHAnsi"/>
          <w:sz w:val="19"/>
          <w:szCs w:val="19"/>
        </w:rPr>
        <w:t>l</w:t>
      </w:r>
      <w:r w:rsidRPr="006434AB">
        <w:rPr>
          <w:rFonts w:asciiTheme="majorHAnsi" w:hAnsiTheme="majorHAnsi"/>
          <w:spacing w:val="1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5"/>
          <w:sz w:val="19"/>
          <w:szCs w:val="19"/>
        </w:rPr>
        <w:t>s</w:t>
      </w:r>
      <w:r w:rsidRPr="006434AB">
        <w:rPr>
          <w:rFonts w:asciiTheme="majorHAnsi" w:hAnsiTheme="majorHAnsi"/>
          <w:spacing w:val="3"/>
          <w:sz w:val="19"/>
          <w:szCs w:val="19"/>
        </w:rPr>
        <w:t>k</w:t>
      </w:r>
      <w:r w:rsidRPr="006434AB">
        <w:rPr>
          <w:rFonts w:asciiTheme="majorHAnsi" w:hAnsiTheme="majorHAnsi"/>
          <w:spacing w:val="5"/>
          <w:sz w:val="19"/>
          <w:szCs w:val="19"/>
        </w:rPr>
        <w:t>i</w:t>
      </w:r>
      <w:r w:rsidRPr="006434AB">
        <w:rPr>
          <w:rFonts w:asciiTheme="majorHAnsi" w:hAnsiTheme="majorHAnsi"/>
          <w:spacing w:val="2"/>
          <w:sz w:val="19"/>
          <w:szCs w:val="19"/>
        </w:rPr>
        <w:t>l</w:t>
      </w:r>
      <w:r w:rsidRPr="006434AB">
        <w:rPr>
          <w:rFonts w:asciiTheme="majorHAnsi" w:hAnsiTheme="majorHAnsi"/>
          <w:spacing w:val="5"/>
          <w:sz w:val="19"/>
          <w:szCs w:val="19"/>
        </w:rPr>
        <w:t>l</w:t>
      </w:r>
      <w:r w:rsidRPr="006434AB">
        <w:rPr>
          <w:rFonts w:asciiTheme="majorHAnsi" w:hAnsiTheme="majorHAnsi"/>
          <w:spacing w:val="3"/>
          <w:sz w:val="19"/>
          <w:szCs w:val="19"/>
        </w:rPr>
        <w:t>s</w:t>
      </w:r>
      <w:r w:rsidRPr="006434AB">
        <w:rPr>
          <w:rFonts w:asciiTheme="majorHAnsi" w:hAnsiTheme="majorHAnsi"/>
          <w:sz w:val="19"/>
          <w:szCs w:val="19"/>
        </w:rPr>
        <w:t>.</w:t>
      </w:r>
      <w:r w:rsidRPr="006434AB">
        <w:rPr>
          <w:rFonts w:asciiTheme="majorHAnsi" w:hAnsiTheme="majorHAnsi"/>
          <w:spacing w:val="5"/>
          <w:sz w:val="19"/>
          <w:szCs w:val="19"/>
        </w:rPr>
        <w:t xml:space="preserve"> Ri</w:t>
      </w:r>
      <w:r w:rsidRPr="006434AB">
        <w:rPr>
          <w:rFonts w:asciiTheme="majorHAnsi" w:hAnsiTheme="majorHAnsi"/>
          <w:spacing w:val="1"/>
          <w:sz w:val="19"/>
          <w:szCs w:val="19"/>
        </w:rPr>
        <w:t>g</w:t>
      </w:r>
      <w:r w:rsidRPr="006434AB">
        <w:rPr>
          <w:rFonts w:asciiTheme="majorHAnsi" w:hAnsiTheme="majorHAnsi"/>
          <w:spacing w:val="6"/>
          <w:sz w:val="19"/>
          <w:szCs w:val="19"/>
        </w:rPr>
        <w:t>h</w:t>
      </w:r>
      <w:r w:rsidRPr="006434AB">
        <w:rPr>
          <w:rFonts w:asciiTheme="majorHAnsi" w:hAnsiTheme="majorHAnsi"/>
          <w:sz w:val="19"/>
          <w:szCs w:val="19"/>
        </w:rPr>
        <w:t>t</w:t>
      </w:r>
      <w:r w:rsidRPr="006434AB">
        <w:rPr>
          <w:rFonts w:asciiTheme="majorHAnsi" w:hAnsiTheme="majorHAnsi"/>
          <w:spacing w:val="2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6"/>
          <w:sz w:val="19"/>
          <w:szCs w:val="19"/>
        </w:rPr>
        <w:t>no</w:t>
      </w:r>
      <w:r w:rsidRPr="006434AB">
        <w:rPr>
          <w:rFonts w:asciiTheme="majorHAnsi" w:hAnsiTheme="majorHAnsi"/>
          <w:sz w:val="19"/>
          <w:szCs w:val="19"/>
        </w:rPr>
        <w:t>w</w:t>
      </w:r>
      <w:r w:rsidRPr="006434AB">
        <w:rPr>
          <w:rFonts w:asciiTheme="majorHAnsi" w:hAnsiTheme="majorHAnsi"/>
          <w:spacing w:val="4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3"/>
          <w:sz w:val="19"/>
          <w:szCs w:val="19"/>
        </w:rPr>
        <w:t>s</w:t>
      </w:r>
      <w:r w:rsidRPr="006434AB">
        <w:rPr>
          <w:rFonts w:asciiTheme="majorHAnsi" w:hAnsiTheme="majorHAnsi"/>
          <w:spacing w:val="6"/>
          <w:sz w:val="19"/>
          <w:szCs w:val="19"/>
        </w:rPr>
        <w:t>h</w:t>
      </w:r>
      <w:r w:rsidRPr="006434AB">
        <w:rPr>
          <w:rFonts w:asciiTheme="majorHAnsi" w:hAnsiTheme="majorHAnsi"/>
          <w:sz w:val="19"/>
          <w:szCs w:val="19"/>
        </w:rPr>
        <w:t>e</w:t>
      </w:r>
      <w:r w:rsidRPr="006434AB">
        <w:rPr>
          <w:rFonts w:asciiTheme="majorHAnsi" w:hAnsiTheme="majorHAnsi"/>
          <w:spacing w:val="5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z w:val="19"/>
          <w:szCs w:val="19"/>
        </w:rPr>
        <w:t>s</w:t>
      </w:r>
      <w:r w:rsidRPr="006434AB">
        <w:rPr>
          <w:rFonts w:asciiTheme="majorHAnsi" w:hAnsiTheme="majorHAnsi"/>
          <w:spacing w:val="7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5"/>
          <w:sz w:val="19"/>
          <w:szCs w:val="19"/>
        </w:rPr>
        <w:t>l</w:t>
      </w:r>
      <w:r w:rsidRPr="006434AB">
        <w:rPr>
          <w:rFonts w:asciiTheme="majorHAnsi" w:hAnsiTheme="majorHAnsi"/>
          <w:spacing w:val="3"/>
          <w:sz w:val="19"/>
          <w:szCs w:val="19"/>
        </w:rPr>
        <w:t>o</w:t>
      </w:r>
      <w:r w:rsidRPr="006434AB">
        <w:rPr>
          <w:rFonts w:asciiTheme="majorHAnsi" w:hAnsiTheme="majorHAnsi"/>
          <w:spacing w:val="6"/>
          <w:sz w:val="19"/>
          <w:szCs w:val="19"/>
        </w:rPr>
        <w:t>o</w:t>
      </w:r>
      <w:r w:rsidRPr="006434AB">
        <w:rPr>
          <w:rFonts w:asciiTheme="majorHAnsi" w:hAnsiTheme="majorHAnsi"/>
          <w:spacing w:val="3"/>
          <w:sz w:val="19"/>
          <w:szCs w:val="19"/>
        </w:rPr>
        <w:t>k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pacing w:val="6"/>
          <w:sz w:val="19"/>
          <w:szCs w:val="19"/>
        </w:rPr>
        <w:t>n</w:t>
      </w:r>
      <w:r w:rsidRPr="006434AB">
        <w:rPr>
          <w:rFonts w:asciiTheme="majorHAnsi" w:hAnsiTheme="majorHAnsi"/>
          <w:sz w:val="19"/>
          <w:szCs w:val="19"/>
        </w:rPr>
        <w:t>g</w:t>
      </w:r>
      <w:r w:rsidRPr="006434AB">
        <w:rPr>
          <w:rFonts w:asciiTheme="majorHAnsi" w:hAnsiTheme="majorHAnsi"/>
          <w:spacing w:val="1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4"/>
          <w:sz w:val="19"/>
          <w:szCs w:val="19"/>
        </w:rPr>
        <w:t>f</w:t>
      </w:r>
      <w:r w:rsidRPr="006434AB">
        <w:rPr>
          <w:rFonts w:asciiTheme="majorHAnsi" w:hAnsiTheme="majorHAnsi"/>
          <w:spacing w:val="6"/>
          <w:sz w:val="19"/>
          <w:szCs w:val="19"/>
        </w:rPr>
        <w:t>o</w:t>
      </w:r>
      <w:r w:rsidRPr="006434AB">
        <w:rPr>
          <w:rFonts w:asciiTheme="majorHAnsi" w:hAnsiTheme="majorHAnsi"/>
          <w:sz w:val="19"/>
          <w:szCs w:val="19"/>
        </w:rPr>
        <w:t>r</w:t>
      </w:r>
      <w:r w:rsidRPr="006434AB">
        <w:rPr>
          <w:rFonts w:asciiTheme="majorHAnsi" w:hAnsiTheme="majorHAnsi"/>
          <w:spacing w:val="2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4"/>
          <w:sz w:val="19"/>
          <w:szCs w:val="19"/>
        </w:rPr>
        <w:t>a</w:t>
      </w:r>
      <w:r w:rsidRPr="006434AB">
        <w:rPr>
          <w:rFonts w:asciiTheme="majorHAnsi" w:hAnsiTheme="majorHAnsi"/>
          <w:sz w:val="19"/>
          <w:szCs w:val="19"/>
        </w:rPr>
        <w:t>n</w:t>
      </w:r>
      <w:r w:rsidRPr="006434AB">
        <w:rPr>
          <w:rFonts w:asciiTheme="majorHAnsi" w:hAnsiTheme="majorHAnsi"/>
          <w:spacing w:val="8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17"/>
          <w:sz w:val="19"/>
          <w:szCs w:val="19"/>
        </w:rPr>
        <w:t>o</w:t>
      </w:r>
      <w:r w:rsidRPr="006434AB">
        <w:rPr>
          <w:rFonts w:asciiTheme="majorHAnsi" w:hAnsiTheme="majorHAnsi"/>
          <w:spacing w:val="3"/>
          <w:sz w:val="19"/>
          <w:szCs w:val="19"/>
        </w:rPr>
        <w:t>p</w:t>
      </w:r>
      <w:r w:rsidRPr="006434AB">
        <w:rPr>
          <w:rFonts w:asciiTheme="majorHAnsi" w:hAnsiTheme="majorHAnsi"/>
          <w:spacing w:val="6"/>
          <w:sz w:val="19"/>
          <w:szCs w:val="19"/>
        </w:rPr>
        <w:t>po</w:t>
      </w:r>
      <w:r w:rsidRPr="006434AB">
        <w:rPr>
          <w:rFonts w:asciiTheme="majorHAnsi" w:hAnsiTheme="majorHAnsi"/>
          <w:spacing w:val="2"/>
          <w:sz w:val="19"/>
          <w:szCs w:val="19"/>
        </w:rPr>
        <w:t>rt</w:t>
      </w:r>
      <w:r w:rsidRPr="006434AB">
        <w:rPr>
          <w:rFonts w:asciiTheme="majorHAnsi" w:hAnsiTheme="majorHAnsi"/>
          <w:spacing w:val="6"/>
          <w:sz w:val="19"/>
          <w:szCs w:val="19"/>
        </w:rPr>
        <w:t>u</w:t>
      </w:r>
      <w:r w:rsidRPr="006434AB">
        <w:rPr>
          <w:rFonts w:asciiTheme="majorHAnsi" w:hAnsiTheme="majorHAnsi"/>
          <w:spacing w:val="3"/>
          <w:sz w:val="19"/>
          <w:szCs w:val="19"/>
        </w:rPr>
        <w:t>n</w:t>
      </w:r>
      <w:r w:rsidRPr="006434AB">
        <w:rPr>
          <w:rFonts w:asciiTheme="majorHAnsi" w:hAnsiTheme="majorHAnsi"/>
          <w:spacing w:val="5"/>
          <w:sz w:val="19"/>
          <w:szCs w:val="19"/>
        </w:rPr>
        <w:t>it</w:t>
      </w:r>
      <w:r w:rsidRPr="006434AB">
        <w:rPr>
          <w:rFonts w:asciiTheme="majorHAnsi" w:hAnsiTheme="majorHAnsi"/>
          <w:sz w:val="19"/>
          <w:szCs w:val="19"/>
        </w:rPr>
        <w:t>y</w:t>
      </w:r>
      <w:r w:rsidRPr="006434AB">
        <w:rPr>
          <w:rFonts w:asciiTheme="majorHAnsi" w:hAnsiTheme="majorHAnsi"/>
          <w:spacing w:val="-3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5"/>
          <w:sz w:val="19"/>
          <w:szCs w:val="19"/>
        </w:rPr>
        <w:t>t</w:t>
      </w:r>
      <w:r w:rsidRPr="006434AB">
        <w:rPr>
          <w:rFonts w:asciiTheme="majorHAnsi" w:hAnsiTheme="majorHAnsi"/>
          <w:sz w:val="19"/>
          <w:szCs w:val="19"/>
        </w:rPr>
        <w:t>o</w:t>
      </w:r>
      <w:r w:rsidRPr="006434AB">
        <w:rPr>
          <w:rFonts w:asciiTheme="majorHAnsi" w:hAnsiTheme="majorHAnsi"/>
          <w:spacing w:val="8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6"/>
          <w:sz w:val="19"/>
          <w:szCs w:val="19"/>
        </w:rPr>
        <w:t>b</w:t>
      </w:r>
      <w:r w:rsidRPr="006434AB">
        <w:rPr>
          <w:rFonts w:asciiTheme="majorHAnsi" w:hAnsiTheme="majorHAnsi"/>
          <w:sz w:val="19"/>
          <w:szCs w:val="19"/>
        </w:rPr>
        <w:t>e</w:t>
      </w:r>
      <w:r w:rsidRPr="006434AB">
        <w:rPr>
          <w:rFonts w:asciiTheme="majorHAnsi" w:hAnsiTheme="majorHAnsi"/>
          <w:spacing w:val="6"/>
          <w:sz w:val="19"/>
          <w:szCs w:val="19"/>
        </w:rPr>
        <w:t xml:space="preserve"> p</w:t>
      </w:r>
      <w:r w:rsidRPr="006434AB">
        <w:rPr>
          <w:rFonts w:asciiTheme="majorHAnsi" w:hAnsiTheme="majorHAnsi"/>
          <w:spacing w:val="4"/>
          <w:sz w:val="19"/>
          <w:szCs w:val="19"/>
        </w:rPr>
        <w:t>a</w:t>
      </w:r>
      <w:r w:rsidRPr="006434AB">
        <w:rPr>
          <w:rFonts w:asciiTheme="majorHAnsi" w:hAnsiTheme="majorHAnsi"/>
          <w:spacing w:val="2"/>
          <w:sz w:val="19"/>
          <w:szCs w:val="19"/>
        </w:rPr>
        <w:t>r</w:t>
      </w:r>
      <w:r w:rsidRPr="006434AB">
        <w:rPr>
          <w:rFonts w:asciiTheme="majorHAnsi" w:hAnsiTheme="majorHAnsi"/>
          <w:sz w:val="19"/>
          <w:szCs w:val="19"/>
        </w:rPr>
        <w:t xml:space="preserve">t </w:t>
      </w:r>
      <w:r w:rsidRPr="006434AB">
        <w:rPr>
          <w:rFonts w:asciiTheme="majorHAnsi" w:hAnsiTheme="majorHAnsi"/>
          <w:spacing w:val="3"/>
          <w:sz w:val="19"/>
          <w:szCs w:val="19"/>
        </w:rPr>
        <w:t>o</w:t>
      </w:r>
      <w:r w:rsidRPr="006434AB">
        <w:rPr>
          <w:rFonts w:asciiTheme="majorHAnsi" w:hAnsiTheme="majorHAnsi"/>
          <w:sz w:val="19"/>
          <w:szCs w:val="19"/>
        </w:rPr>
        <w:t>f</w:t>
      </w:r>
      <w:r w:rsidRPr="006434AB">
        <w:rPr>
          <w:rFonts w:asciiTheme="majorHAnsi" w:hAnsiTheme="majorHAnsi"/>
          <w:spacing w:val="9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a</w:t>
      </w:r>
      <w:r w:rsidRPr="006434AB">
        <w:rPr>
          <w:rFonts w:asciiTheme="majorHAnsi" w:hAnsiTheme="majorHAnsi"/>
          <w:sz w:val="19"/>
          <w:szCs w:val="19"/>
        </w:rPr>
        <w:t>n</w:t>
      </w:r>
      <w:r w:rsidRPr="006434AB">
        <w:rPr>
          <w:rFonts w:asciiTheme="majorHAnsi" w:hAnsiTheme="majorHAnsi"/>
          <w:spacing w:val="7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pacing w:val="3"/>
          <w:sz w:val="19"/>
          <w:szCs w:val="19"/>
        </w:rPr>
        <w:t>x</w:t>
      </w:r>
      <w:r w:rsidRPr="006434AB">
        <w:rPr>
          <w:rFonts w:asciiTheme="majorHAnsi" w:hAnsiTheme="majorHAnsi"/>
          <w:spacing w:val="4"/>
          <w:sz w:val="19"/>
          <w:szCs w:val="19"/>
        </w:rPr>
        <w:t>c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pacing w:val="5"/>
          <w:sz w:val="19"/>
          <w:szCs w:val="19"/>
        </w:rPr>
        <w:t>t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pacing w:val="6"/>
          <w:sz w:val="19"/>
          <w:szCs w:val="19"/>
        </w:rPr>
        <w:t>n</w:t>
      </w:r>
      <w:r w:rsidRPr="006434AB">
        <w:rPr>
          <w:rFonts w:asciiTheme="majorHAnsi" w:hAnsiTheme="majorHAnsi"/>
          <w:sz w:val="19"/>
          <w:szCs w:val="19"/>
        </w:rPr>
        <w:t>g</w:t>
      </w:r>
      <w:r w:rsidRPr="006434AB">
        <w:rPr>
          <w:rFonts w:asciiTheme="majorHAnsi" w:hAnsiTheme="majorHAnsi"/>
          <w:spacing w:val="5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a</w:t>
      </w:r>
      <w:r w:rsidRPr="006434AB">
        <w:rPr>
          <w:rFonts w:asciiTheme="majorHAnsi" w:hAnsiTheme="majorHAnsi"/>
          <w:spacing w:val="3"/>
          <w:sz w:val="19"/>
          <w:szCs w:val="19"/>
        </w:rPr>
        <w:t>n</w:t>
      </w:r>
      <w:r w:rsidRPr="006434AB">
        <w:rPr>
          <w:rFonts w:asciiTheme="majorHAnsi" w:hAnsiTheme="majorHAnsi"/>
          <w:sz w:val="19"/>
          <w:szCs w:val="19"/>
        </w:rPr>
        <w:t>d</w:t>
      </w:r>
      <w:r w:rsidRPr="006434AB">
        <w:rPr>
          <w:rFonts w:asciiTheme="majorHAnsi" w:hAnsiTheme="majorHAnsi"/>
          <w:spacing w:val="9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pacing w:val="3"/>
          <w:sz w:val="19"/>
          <w:szCs w:val="19"/>
        </w:rPr>
        <w:t>v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z w:val="19"/>
          <w:szCs w:val="19"/>
        </w:rPr>
        <w:t>r</w:t>
      </w:r>
      <w:r w:rsidRPr="006434AB">
        <w:rPr>
          <w:rFonts w:asciiTheme="majorHAnsi" w:hAnsiTheme="majorHAnsi"/>
          <w:spacing w:val="5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pacing w:val="3"/>
          <w:sz w:val="19"/>
          <w:szCs w:val="19"/>
        </w:rPr>
        <w:t>xp</w:t>
      </w:r>
      <w:r w:rsidRPr="006434AB">
        <w:rPr>
          <w:rFonts w:asciiTheme="majorHAnsi" w:hAnsiTheme="majorHAnsi"/>
          <w:spacing w:val="4"/>
          <w:sz w:val="19"/>
          <w:szCs w:val="19"/>
        </w:rPr>
        <w:t>a</w:t>
      </w:r>
      <w:r w:rsidRPr="006434AB">
        <w:rPr>
          <w:rFonts w:asciiTheme="majorHAnsi" w:hAnsiTheme="majorHAnsi"/>
          <w:spacing w:val="3"/>
          <w:sz w:val="19"/>
          <w:szCs w:val="19"/>
        </w:rPr>
        <w:t>n</w:t>
      </w:r>
      <w:r w:rsidRPr="006434AB">
        <w:rPr>
          <w:rFonts w:asciiTheme="majorHAnsi" w:hAnsiTheme="majorHAnsi"/>
          <w:spacing w:val="6"/>
          <w:sz w:val="19"/>
          <w:szCs w:val="19"/>
        </w:rPr>
        <w:t>d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pacing w:val="6"/>
          <w:sz w:val="19"/>
          <w:szCs w:val="19"/>
        </w:rPr>
        <w:t>n</w:t>
      </w:r>
      <w:r w:rsidRPr="006434AB">
        <w:rPr>
          <w:rFonts w:asciiTheme="majorHAnsi" w:hAnsiTheme="majorHAnsi"/>
          <w:sz w:val="19"/>
          <w:szCs w:val="19"/>
        </w:rPr>
        <w:t xml:space="preserve">g </w:t>
      </w:r>
      <w:r w:rsidRPr="006434AB">
        <w:rPr>
          <w:rFonts w:asciiTheme="majorHAnsi" w:hAnsiTheme="majorHAnsi"/>
          <w:spacing w:val="3"/>
          <w:sz w:val="19"/>
          <w:szCs w:val="19"/>
        </w:rPr>
        <w:t>b</w:t>
      </w:r>
      <w:r w:rsidRPr="006434AB">
        <w:rPr>
          <w:rFonts w:asciiTheme="majorHAnsi" w:hAnsiTheme="majorHAnsi"/>
          <w:spacing w:val="6"/>
          <w:sz w:val="19"/>
          <w:szCs w:val="19"/>
        </w:rPr>
        <w:t>u</w:t>
      </w:r>
      <w:r w:rsidRPr="006434AB">
        <w:rPr>
          <w:rFonts w:asciiTheme="majorHAnsi" w:hAnsiTheme="majorHAnsi"/>
          <w:spacing w:val="5"/>
          <w:sz w:val="19"/>
          <w:szCs w:val="19"/>
        </w:rPr>
        <w:t>s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pacing w:val="6"/>
          <w:sz w:val="19"/>
          <w:szCs w:val="19"/>
        </w:rPr>
        <w:t>n</w:t>
      </w:r>
      <w:r w:rsidRPr="006434AB">
        <w:rPr>
          <w:rFonts w:asciiTheme="majorHAnsi" w:hAnsiTheme="majorHAnsi"/>
          <w:spacing w:val="2"/>
          <w:sz w:val="19"/>
          <w:szCs w:val="19"/>
        </w:rPr>
        <w:t>e</w:t>
      </w:r>
      <w:r w:rsidRPr="006434AB">
        <w:rPr>
          <w:rFonts w:asciiTheme="majorHAnsi" w:hAnsiTheme="majorHAnsi"/>
          <w:spacing w:val="5"/>
          <w:sz w:val="19"/>
          <w:szCs w:val="19"/>
        </w:rPr>
        <w:t>s</w:t>
      </w:r>
      <w:r w:rsidRPr="006434AB">
        <w:rPr>
          <w:rFonts w:asciiTheme="majorHAnsi" w:hAnsiTheme="majorHAnsi"/>
          <w:spacing w:val="12"/>
          <w:sz w:val="19"/>
          <w:szCs w:val="19"/>
        </w:rPr>
        <w:t>s</w:t>
      </w:r>
      <w:r w:rsidRPr="006434AB">
        <w:rPr>
          <w:rFonts w:asciiTheme="majorHAnsi" w:hAnsiTheme="majorHAnsi"/>
          <w:sz w:val="19"/>
          <w:szCs w:val="19"/>
        </w:rPr>
        <w:t>.</w:t>
      </w:r>
    </w:p>
    <w:p w14:paraId="333BADB1" w14:textId="77777777" w:rsidR="00893A4B" w:rsidRPr="006434AB" w:rsidRDefault="00893A4B">
      <w:pPr>
        <w:spacing w:before="3" w:line="260" w:lineRule="exact"/>
        <w:rPr>
          <w:rFonts w:asciiTheme="majorHAnsi" w:hAnsiTheme="majorHAnsi"/>
          <w:sz w:val="26"/>
          <w:szCs w:val="26"/>
        </w:rPr>
      </w:pPr>
    </w:p>
    <w:p w14:paraId="138327D6" w14:textId="77777777" w:rsidR="00893A4B" w:rsidRPr="006434AB" w:rsidRDefault="006434AB">
      <w:pPr>
        <w:rPr>
          <w:rFonts w:asciiTheme="majorHAnsi" w:hAnsiTheme="majorHAnsi"/>
          <w:sz w:val="19"/>
          <w:szCs w:val="19"/>
        </w:rPr>
      </w:pPr>
      <w:r w:rsidRPr="006434AB">
        <w:rPr>
          <w:rFonts w:asciiTheme="majorHAnsi" w:hAnsiTheme="majorHAnsi"/>
          <w:spacing w:val="8"/>
          <w:sz w:val="19"/>
          <w:szCs w:val="19"/>
        </w:rPr>
        <w:t>W</w:t>
      </w:r>
      <w:r w:rsidRPr="006434AB">
        <w:rPr>
          <w:rFonts w:asciiTheme="majorHAnsi" w:hAnsiTheme="majorHAnsi"/>
          <w:spacing w:val="7"/>
          <w:sz w:val="19"/>
          <w:szCs w:val="19"/>
        </w:rPr>
        <w:t>O</w:t>
      </w:r>
      <w:r w:rsidRPr="006434AB">
        <w:rPr>
          <w:rFonts w:asciiTheme="majorHAnsi" w:hAnsiTheme="majorHAnsi"/>
          <w:spacing w:val="10"/>
          <w:sz w:val="19"/>
          <w:szCs w:val="19"/>
        </w:rPr>
        <w:t>R</w:t>
      </w:r>
      <w:r w:rsidRPr="006434AB">
        <w:rPr>
          <w:rFonts w:asciiTheme="majorHAnsi" w:hAnsiTheme="majorHAnsi"/>
          <w:sz w:val="19"/>
          <w:szCs w:val="19"/>
        </w:rPr>
        <w:t>K</w:t>
      </w:r>
      <w:r w:rsidRPr="006434AB">
        <w:rPr>
          <w:rFonts w:asciiTheme="majorHAnsi" w:hAnsiTheme="majorHAnsi"/>
          <w:spacing w:val="8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9"/>
          <w:sz w:val="19"/>
          <w:szCs w:val="19"/>
        </w:rPr>
        <w:t>E</w:t>
      </w:r>
      <w:r w:rsidRPr="006434AB">
        <w:rPr>
          <w:rFonts w:asciiTheme="majorHAnsi" w:hAnsiTheme="majorHAnsi"/>
          <w:spacing w:val="7"/>
          <w:sz w:val="19"/>
          <w:szCs w:val="19"/>
        </w:rPr>
        <w:t>X</w:t>
      </w:r>
      <w:r w:rsidRPr="006434AB">
        <w:rPr>
          <w:rFonts w:asciiTheme="majorHAnsi" w:hAnsiTheme="majorHAnsi"/>
          <w:spacing w:val="10"/>
          <w:sz w:val="19"/>
          <w:szCs w:val="19"/>
        </w:rPr>
        <w:t>P</w:t>
      </w:r>
      <w:r w:rsidRPr="006434AB">
        <w:rPr>
          <w:rFonts w:asciiTheme="majorHAnsi" w:hAnsiTheme="majorHAnsi"/>
          <w:spacing w:val="6"/>
          <w:sz w:val="19"/>
          <w:szCs w:val="19"/>
        </w:rPr>
        <w:t>E</w:t>
      </w:r>
      <w:r w:rsidRPr="006434AB">
        <w:rPr>
          <w:rFonts w:asciiTheme="majorHAnsi" w:hAnsiTheme="majorHAnsi"/>
          <w:spacing w:val="10"/>
          <w:sz w:val="19"/>
          <w:szCs w:val="19"/>
        </w:rPr>
        <w:t>R</w:t>
      </w:r>
      <w:r w:rsidRPr="006434AB">
        <w:rPr>
          <w:rFonts w:asciiTheme="majorHAnsi" w:hAnsiTheme="majorHAnsi"/>
          <w:spacing w:val="6"/>
          <w:sz w:val="19"/>
          <w:szCs w:val="19"/>
        </w:rPr>
        <w:t>I</w:t>
      </w:r>
      <w:r w:rsidRPr="006434AB">
        <w:rPr>
          <w:rFonts w:asciiTheme="majorHAnsi" w:hAnsiTheme="majorHAnsi"/>
          <w:spacing w:val="9"/>
          <w:sz w:val="19"/>
          <w:szCs w:val="19"/>
        </w:rPr>
        <w:t>E</w:t>
      </w:r>
      <w:r w:rsidRPr="006434AB">
        <w:rPr>
          <w:rFonts w:asciiTheme="majorHAnsi" w:hAnsiTheme="majorHAnsi"/>
          <w:spacing w:val="7"/>
          <w:sz w:val="19"/>
          <w:szCs w:val="19"/>
        </w:rPr>
        <w:t>N</w:t>
      </w:r>
      <w:r w:rsidRPr="006434AB">
        <w:rPr>
          <w:rFonts w:asciiTheme="majorHAnsi" w:hAnsiTheme="majorHAnsi"/>
          <w:spacing w:val="8"/>
          <w:sz w:val="19"/>
          <w:szCs w:val="19"/>
        </w:rPr>
        <w:t>C</w:t>
      </w:r>
      <w:r w:rsidRPr="006434AB">
        <w:rPr>
          <w:rFonts w:asciiTheme="majorHAnsi" w:hAnsiTheme="majorHAnsi"/>
          <w:sz w:val="19"/>
          <w:szCs w:val="19"/>
        </w:rPr>
        <w:t>E</w:t>
      </w:r>
    </w:p>
    <w:p w14:paraId="299BE9A0" w14:textId="77777777" w:rsidR="00893A4B" w:rsidRPr="006434AB" w:rsidRDefault="00893A4B">
      <w:pPr>
        <w:spacing w:before="3" w:line="100" w:lineRule="exact"/>
        <w:rPr>
          <w:rFonts w:asciiTheme="majorHAnsi" w:hAnsiTheme="majorHAnsi"/>
          <w:sz w:val="10"/>
          <w:szCs w:val="10"/>
        </w:rPr>
      </w:pPr>
    </w:p>
    <w:p w14:paraId="5D5E7165" w14:textId="77777777" w:rsidR="00893A4B" w:rsidRPr="006434AB" w:rsidRDefault="00893A4B">
      <w:pPr>
        <w:spacing w:line="200" w:lineRule="exact"/>
        <w:rPr>
          <w:rFonts w:asciiTheme="majorHAnsi" w:hAnsiTheme="majorHAnsi"/>
        </w:rPr>
      </w:pPr>
    </w:p>
    <w:p w14:paraId="0B311A78" w14:textId="77777777" w:rsidR="00893A4B" w:rsidRPr="006434AB" w:rsidRDefault="006434AB">
      <w:pPr>
        <w:rPr>
          <w:rFonts w:asciiTheme="majorHAnsi" w:hAnsiTheme="majorHAnsi"/>
          <w:sz w:val="19"/>
          <w:szCs w:val="19"/>
        </w:rPr>
      </w:pPr>
      <w:r w:rsidRPr="006434AB">
        <w:rPr>
          <w:rFonts w:asciiTheme="majorHAnsi" w:hAnsiTheme="majorHAnsi"/>
          <w:b/>
          <w:i/>
          <w:spacing w:val="3"/>
          <w:sz w:val="19"/>
          <w:szCs w:val="19"/>
        </w:rPr>
        <w:t>I</w:t>
      </w:r>
      <w:r w:rsidRPr="006434AB">
        <w:rPr>
          <w:rFonts w:asciiTheme="majorHAnsi" w:hAnsiTheme="majorHAnsi"/>
          <w:b/>
          <w:i/>
          <w:sz w:val="19"/>
          <w:szCs w:val="19"/>
        </w:rPr>
        <w:t>T</w:t>
      </w:r>
      <w:r w:rsidRPr="006434AB">
        <w:rPr>
          <w:rFonts w:asciiTheme="majorHAnsi" w:hAnsiTheme="majorHAnsi"/>
          <w:b/>
          <w:i/>
          <w:spacing w:val="3"/>
          <w:sz w:val="19"/>
          <w:szCs w:val="19"/>
        </w:rPr>
        <w:t xml:space="preserve"> C</w:t>
      </w:r>
      <w:r w:rsidRPr="006434AB">
        <w:rPr>
          <w:rFonts w:asciiTheme="majorHAnsi" w:hAnsiTheme="majorHAnsi"/>
          <w:b/>
          <w:i/>
          <w:spacing w:val="1"/>
          <w:sz w:val="19"/>
          <w:szCs w:val="19"/>
        </w:rPr>
        <w:t>o</w:t>
      </w:r>
      <w:r w:rsidRPr="006434AB">
        <w:rPr>
          <w:rFonts w:asciiTheme="majorHAnsi" w:hAnsiTheme="majorHAnsi"/>
          <w:b/>
          <w:i/>
          <w:spacing w:val="3"/>
          <w:sz w:val="19"/>
          <w:szCs w:val="19"/>
        </w:rPr>
        <w:t>m</w:t>
      </w:r>
      <w:r w:rsidRPr="006434AB">
        <w:rPr>
          <w:rFonts w:asciiTheme="majorHAnsi" w:hAnsiTheme="majorHAnsi"/>
          <w:b/>
          <w:i/>
          <w:spacing w:val="1"/>
          <w:sz w:val="19"/>
          <w:szCs w:val="19"/>
        </w:rPr>
        <w:t>p</w:t>
      </w:r>
      <w:r w:rsidRPr="006434AB">
        <w:rPr>
          <w:rFonts w:asciiTheme="majorHAnsi" w:hAnsiTheme="majorHAnsi"/>
          <w:b/>
          <w:i/>
          <w:spacing w:val="3"/>
          <w:sz w:val="19"/>
          <w:szCs w:val="19"/>
        </w:rPr>
        <w:t>a</w:t>
      </w:r>
      <w:r w:rsidRPr="006434AB">
        <w:rPr>
          <w:rFonts w:asciiTheme="majorHAnsi" w:hAnsiTheme="majorHAnsi"/>
          <w:b/>
          <w:i/>
          <w:spacing w:val="2"/>
          <w:sz w:val="19"/>
          <w:szCs w:val="19"/>
        </w:rPr>
        <w:t>n</w:t>
      </w:r>
      <w:r w:rsidRPr="006434AB">
        <w:rPr>
          <w:rFonts w:asciiTheme="majorHAnsi" w:hAnsiTheme="majorHAnsi"/>
          <w:b/>
          <w:i/>
          <w:sz w:val="19"/>
          <w:szCs w:val="19"/>
        </w:rPr>
        <w:t>y</w:t>
      </w:r>
      <w:r w:rsidRPr="006434AB">
        <w:rPr>
          <w:rFonts w:asciiTheme="majorHAnsi" w:hAnsiTheme="majorHAnsi"/>
          <w:b/>
          <w:i/>
          <w:spacing w:val="-3"/>
          <w:sz w:val="19"/>
          <w:szCs w:val="19"/>
        </w:rPr>
        <w:t xml:space="preserve"> </w:t>
      </w:r>
      <w:r w:rsidRPr="006434AB">
        <w:rPr>
          <w:rFonts w:asciiTheme="majorHAnsi" w:hAnsiTheme="majorHAnsi"/>
          <w:b/>
          <w:i/>
          <w:sz w:val="19"/>
          <w:szCs w:val="19"/>
        </w:rPr>
        <w:t>–</w:t>
      </w:r>
      <w:r w:rsidRPr="006434AB">
        <w:rPr>
          <w:rFonts w:asciiTheme="majorHAnsi" w:hAnsiTheme="majorHAnsi"/>
          <w:b/>
          <w:i/>
          <w:spacing w:val="3"/>
          <w:sz w:val="19"/>
          <w:szCs w:val="19"/>
        </w:rPr>
        <w:t xml:space="preserve"> B</w:t>
      </w:r>
      <w:r w:rsidRPr="006434AB">
        <w:rPr>
          <w:rFonts w:asciiTheme="majorHAnsi" w:hAnsiTheme="majorHAnsi"/>
          <w:b/>
          <w:i/>
          <w:sz w:val="19"/>
          <w:szCs w:val="19"/>
        </w:rPr>
        <w:t>i</w:t>
      </w:r>
      <w:r w:rsidRPr="006434AB">
        <w:rPr>
          <w:rFonts w:asciiTheme="majorHAnsi" w:hAnsiTheme="majorHAnsi"/>
          <w:b/>
          <w:i/>
          <w:spacing w:val="1"/>
          <w:sz w:val="19"/>
          <w:szCs w:val="19"/>
        </w:rPr>
        <w:t>r</w:t>
      </w:r>
      <w:r w:rsidRPr="006434AB">
        <w:rPr>
          <w:rFonts w:asciiTheme="majorHAnsi" w:hAnsiTheme="majorHAnsi"/>
          <w:b/>
          <w:i/>
          <w:spacing w:val="6"/>
          <w:sz w:val="19"/>
          <w:szCs w:val="19"/>
        </w:rPr>
        <w:t>m</w:t>
      </w:r>
      <w:r w:rsidRPr="006434AB">
        <w:rPr>
          <w:rFonts w:asciiTheme="majorHAnsi" w:hAnsiTheme="majorHAnsi"/>
          <w:b/>
          <w:i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b/>
          <w:i/>
          <w:sz w:val="19"/>
          <w:szCs w:val="19"/>
        </w:rPr>
        <w:t>n</w:t>
      </w:r>
      <w:r w:rsidRPr="006434AB">
        <w:rPr>
          <w:rFonts w:asciiTheme="majorHAnsi" w:hAnsiTheme="majorHAnsi"/>
          <w:b/>
          <w:i/>
          <w:spacing w:val="4"/>
          <w:sz w:val="19"/>
          <w:szCs w:val="19"/>
        </w:rPr>
        <w:t>g</w:t>
      </w:r>
      <w:r w:rsidRPr="006434AB">
        <w:rPr>
          <w:rFonts w:asciiTheme="majorHAnsi" w:hAnsiTheme="majorHAnsi"/>
          <w:b/>
          <w:i/>
          <w:sz w:val="19"/>
          <w:szCs w:val="19"/>
        </w:rPr>
        <w:t>h</w:t>
      </w:r>
      <w:r w:rsidRPr="006434AB">
        <w:rPr>
          <w:rFonts w:asciiTheme="majorHAnsi" w:hAnsiTheme="majorHAnsi"/>
          <w:b/>
          <w:i/>
          <w:spacing w:val="1"/>
          <w:sz w:val="19"/>
          <w:szCs w:val="19"/>
        </w:rPr>
        <w:t>a</w:t>
      </w:r>
      <w:r w:rsidRPr="006434AB">
        <w:rPr>
          <w:rFonts w:asciiTheme="majorHAnsi" w:hAnsiTheme="majorHAnsi"/>
          <w:b/>
          <w:i/>
          <w:sz w:val="19"/>
          <w:szCs w:val="19"/>
        </w:rPr>
        <w:t>m</w:t>
      </w:r>
    </w:p>
    <w:p w14:paraId="75D11AD9" w14:textId="77777777" w:rsidR="00893A4B" w:rsidRPr="006434AB" w:rsidRDefault="00893A4B">
      <w:pPr>
        <w:spacing w:before="5" w:line="100" w:lineRule="exact"/>
        <w:rPr>
          <w:rFonts w:asciiTheme="majorHAnsi" w:hAnsiTheme="majorHAnsi"/>
          <w:sz w:val="11"/>
          <w:szCs w:val="11"/>
        </w:rPr>
      </w:pPr>
    </w:p>
    <w:p w14:paraId="71FFEBF1" w14:textId="77777777" w:rsidR="00893A4B" w:rsidRPr="006434AB" w:rsidRDefault="006434AB">
      <w:pPr>
        <w:rPr>
          <w:rFonts w:asciiTheme="majorHAnsi" w:hAnsiTheme="majorHAnsi"/>
          <w:sz w:val="19"/>
          <w:szCs w:val="19"/>
        </w:rPr>
      </w:pPr>
      <w:r w:rsidRPr="006434AB">
        <w:rPr>
          <w:rFonts w:asciiTheme="majorHAnsi" w:hAnsiTheme="majorHAnsi"/>
          <w:spacing w:val="3"/>
          <w:sz w:val="19"/>
          <w:szCs w:val="19"/>
        </w:rPr>
        <w:t>C</w:t>
      </w:r>
      <w:r w:rsidRPr="006434AB">
        <w:rPr>
          <w:rFonts w:asciiTheme="majorHAnsi" w:hAnsiTheme="majorHAnsi"/>
          <w:spacing w:val="2"/>
          <w:sz w:val="19"/>
          <w:szCs w:val="19"/>
        </w:rPr>
        <w:t>US</w:t>
      </w:r>
      <w:r w:rsidRPr="006434AB">
        <w:rPr>
          <w:rFonts w:asciiTheme="majorHAnsi" w:hAnsiTheme="majorHAnsi"/>
          <w:spacing w:val="-3"/>
          <w:sz w:val="19"/>
          <w:szCs w:val="19"/>
        </w:rPr>
        <w:t>T</w:t>
      </w:r>
      <w:r w:rsidRPr="006434AB">
        <w:rPr>
          <w:rFonts w:asciiTheme="majorHAnsi" w:hAnsiTheme="majorHAnsi"/>
          <w:spacing w:val="2"/>
          <w:sz w:val="19"/>
          <w:szCs w:val="19"/>
        </w:rPr>
        <w:t>OME</w:t>
      </w:r>
      <w:r w:rsidRPr="006434AB">
        <w:rPr>
          <w:rFonts w:asciiTheme="majorHAnsi" w:hAnsiTheme="majorHAnsi"/>
          <w:sz w:val="19"/>
          <w:szCs w:val="19"/>
        </w:rPr>
        <w:t>R</w:t>
      </w:r>
      <w:r w:rsidRPr="006434AB">
        <w:rPr>
          <w:rFonts w:asciiTheme="majorHAnsi" w:hAnsiTheme="majorHAnsi"/>
          <w:spacing w:val="-4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SE</w:t>
      </w:r>
      <w:r w:rsidRPr="006434AB">
        <w:rPr>
          <w:rFonts w:asciiTheme="majorHAnsi" w:hAnsiTheme="majorHAnsi"/>
          <w:spacing w:val="-11"/>
          <w:sz w:val="19"/>
          <w:szCs w:val="19"/>
        </w:rPr>
        <w:t>R</w:t>
      </w:r>
      <w:r w:rsidRPr="006434AB">
        <w:rPr>
          <w:rFonts w:asciiTheme="majorHAnsi" w:hAnsiTheme="majorHAnsi"/>
          <w:spacing w:val="2"/>
          <w:sz w:val="19"/>
          <w:szCs w:val="19"/>
        </w:rPr>
        <w:t>V</w:t>
      </w:r>
      <w:r w:rsidRPr="006434AB">
        <w:rPr>
          <w:rFonts w:asciiTheme="majorHAnsi" w:hAnsiTheme="majorHAnsi"/>
          <w:spacing w:val="-1"/>
          <w:sz w:val="19"/>
          <w:szCs w:val="19"/>
        </w:rPr>
        <w:t>I</w:t>
      </w:r>
      <w:r w:rsidRPr="006434AB">
        <w:rPr>
          <w:rFonts w:asciiTheme="majorHAnsi" w:hAnsiTheme="majorHAnsi"/>
          <w:spacing w:val="3"/>
          <w:sz w:val="19"/>
          <w:szCs w:val="19"/>
        </w:rPr>
        <w:t>C</w:t>
      </w:r>
      <w:r w:rsidRPr="006434AB">
        <w:rPr>
          <w:rFonts w:asciiTheme="majorHAnsi" w:hAnsiTheme="majorHAnsi"/>
          <w:sz w:val="19"/>
          <w:szCs w:val="19"/>
        </w:rPr>
        <w:t>E</w:t>
      </w:r>
      <w:r w:rsidRPr="006434AB">
        <w:rPr>
          <w:rFonts w:asciiTheme="majorHAnsi" w:hAnsiTheme="majorHAnsi"/>
          <w:spacing w:val="-4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MANAGE</w:t>
      </w:r>
      <w:r w:rsidRPr="006434AB">
        <w:rPr>
          <w:rFonts w:asciiTheme="majorHAnsi" w:hAnsiTheme="majorHAnsi"/>
          <w:sz w:val="19"/>
          <w:szCs w:val="19"/>
        </w:rPr>
        <w:t xml:space="preserve">R         </w:t>
      </w:r>
      <w:r w:rsidRPr="006434AB">
        <w:rPr>
          <w:rFonts w:asciiTheme="majorHAnsi" w:hAnsiTheme="majorHAnsi"/>
          <w:spacing w:val="20"/>
          <w:sz w:val="19"/>
          <w:szCs w:val="19"/>
        </w:rPr>
        <w:t xml:space="preserve"> </w:t>
      </w:r>
      <w:r w:rsidRPr="006434AB">
        <w:rPr>
          <w:rFonts w:asciiTheme="majorHAnsi" w:hAnsiTheme="majorHAnsi"/>
          <w:sz w:val="19"/>
          <w:szCs w:val="19"/>
        </w:rPr>
        <w:t>J</w:t>
      </w:r>
      <w:r w:rsidRPr="006434AB">
        <w:rPr>
          <w:rFonts w:asciiTheme="majorHAnsi" w:hAnsiTheme="majorHAnsi"/>
          <w:spacing w:val="3"/>
          <w:sz w:val="19"/>
          <w:szCs w:val="19"/>
        </w:rPr>
        <w:t>u</w:t>
      </w:r>
      <w:r w:rsidRPr="006434AB">
        <w:rPr>
          <w:rFonts w:asciiTheme="majorHAnsi" w:hAnsiTheme="majorHAnsi"/>
          <w:sz w:val="19"/>
          <w:szCs w:val="19"/>
        </w:rPr>
        <w:t>n</w:t>
      </w:r>
      <w:r w:rsidRPr="006434AB">
        <w:rPr>
          <w:rFonts w:asciiTheme="majorHAnsi" w:hAnsiTheme="majorHAnsi"/>
          <w:spacing w:val="2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1"/>
          <w:sz w:val="19"/>
          <w:szCs w:val="19"/>
        </w:rPr>
        <w:t>2</w:t>
      </w:r>
      <w:r w:rsidRPr="006434AB">
        <w:rPr>
          <w:rFonts w:asciiTheme="majorHAnsi" w:hAnsiTheme="majorHAnsi"/>
          <w:spacing w:val="4"/>
          <w:sz w:val="19"/>
          <w:szCs w:val="19"/>
        </w:rPr>
        <w:t>0</w:t>
      </w:r>
      <w:r w:rsidRPr="006434AB">
        <w:rPr>
          <w:rFonts w:asciiTheme="majorHAnsi" w:hAnsiTheme="majorHAnsi"/>
          <w:spacing w:val="1"/>
          <w:sz w:val="19"/>
          <w:szCs w:val="19"/>
        </w:rPr>
        <w:t>1</w:t>
      </w:r>
      <w:r w:rsidRPr="006434AB">
        <w:rPr>
          <w:rFonts w:asciiTheme="majorHAnsi" w:hAnsiTheme="majorHAnsi"/>
          <w:sz w:val="19"/>
          <w:szCs w:val="19"/>
        </w:rPr>
        <w:t>3 –</w:t>
      </w:r>
      <w:r w:rsidRPr="006434AB">
        <w:rPr>
          <w:rFonts w:asciiTheme="majorHAnsi" w:hAnsiTheme="majorHAnsi"/>
          <w:spacing w:val="3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Pre</w:t>
      </w:r>
      <w:r w:rsidRPr="006434AB">
        <w:rPr>
          <w:rFonts w:asciiTheme="majorHAnsi" w:hAnsiTheme="majorHAnsi"/>
          <w:spacing w:val="3"/>
          <w:sz w:val="19"/>
          <w:szCs w:val="19"/>
        </w:rPr>
        <w:t>s</w:t>
      </w:r>
      <w:r w:rsidRPr="006434AB">
        <w:rPr>
          <w:rFonts w:asciiTheme="majorHAnsi" w:hAnsiTheme="majorHAnsi"/>
          <w:spacing w:val="2"/>
          <w:sz w:val="19"/>
          <w:szCs w:val="19"/>
        </w:rPr>
        <w:t>e</w:t>
      </w:r>
      <w:r w:rsidRPr="006434AB">
        <w:rPr>
          <w:rFonts w:asciiTheme="majorHAnsi" w:hAnsiTheme="majorHAnsi"/>
          <w:spacing w:val="1"/>
          <w:sz w:val="19"/>
          <w:szCs w:val="19"/>
        </w:rPr>
        <w:t>n</w:t>
      </w:r>
      <w:r w:rsidRPr="006434AB">
        <w:rPr>
          <w:rFonts w:asciiTheme="majorHAnsi" w:hAnsiTheme="majorHAnsi"/>
          <w:sz w:val="19"/>
          <w:szCs w:val="19"/>
        </w:rPr>
        <w:t>t</w:t>
      </w:r>
    </w:p>
    <w:p w14:paraId="020B7929" w14:textId="77777777" w:rsidR="00893A4B" w:rsidRPr="006434AB" w:rsidRDefault="006434AB">
      <w:pPr>
        <w:spacing w:before="43" w:line="284" w:lineRule="auto"/>
        <w:ind w:right="93"/>
        <w:rPr>
          <w:rFonts w:asciiTheme="majorHAnsi" w:hAnsiTheme="majorHAnsi"/>
          <w:sz w:val="19"/>
          <w:szCs w:val="19"/>
        </w:rPr>
      </w:pPr>
      <w:r w:rsidRPr="006434AB">
        <w:rPr>
          <w:rFonts w:asciiTheme="majorHAnsi" w:hAnsiTheme="majorHAnsi"/>
          <w:spacing w:val="1"/>
          <w:sz w:val="19"/>
          <w:szCs w:val="19"/>
        </w:rPr>
        <w:t>R</w:t>
      </w:r>
      <w:r w:rsidRPr="006434AB">
        <w:rPr>
          <w:rFonts w:asciiTheme="majorHAnsi" w:hAnsiTheme="majorHAnsi"/>
          <w:sz w:val="19"/>
          <w:szCs w:val="19"/>
        </w:rPr>
        <w:t>es</w:t>
      </w:r>
      <w:r w:rsidRPr="006434AB">
        <w:rPr>
          <w:rFonts w:asciiTheme="majorHAnsi" w:hAnsiTheme="majorHAnsi"/>
          <w:spacing w:val="2"/>
          <w:sz w:val="19"/>
          <w:szCs w:val="19"/>
        </w:rPr>
        <w:t>p</w:t>
      </w:r>
      <w:r w:rsidRPr="006434AB">
        <w:rPr>
          <w:rFonts w:asciiTheme="majorHAnsi" w:hAnsiTheme="majorHAnsi"/>
          <w:spacing w:val="1"/>
          <w:sz w:val="19"/>
          <w:szCs w:val="19"/>
        </w:rPr>
        <w:t>o</w:t>
      </w:r>
      <w:r w:rsidRPr="006434AB">
        <w:rPr>
          <w:rFonts w:asciiTheme="majorHAnsi" w:hAnsiTheme="majorHAnsi"/>
          <w:spacing w:val="-1"/>
          <w:sz w:val="19"/>
          <w:szCs w:val="19"/>
        </w:rPr>
        <w:t>n</w:t>
      </w:r>
      <w:r w:rsidRPr="006434AB">
        <w:rPr>
          <w:rFonts w:asciiTheme="majorHAnsi" w:hAnsiTheme="majorHAnsi"/>
          <w:sz w:val="19"/>
          <w:szCs w:val="19"/>
        </w:rPr>
        <w:t>si</w:t>
      </w:r>
      <w:r w:rsidRPr="006434AB">
        <w:rPr>
          <w:rFonts w:asciiTheme="majorHAnsi" w:hAnsiTheme="majorHAnsi"/>
          <w:spacing w:val="1"/>
          <w:sz w:val="19"/>
          <w:szCs w:val="19"/>
        </w:rPr>
        <w:t>b</w:t>
      </w:r>
      <w:r w:rsidRPr="006434AB">
        <w:rPr>
          <w:rFonts w:asciiTheme="majorHAnsi" w:hAnsiTheme="majorHAnsi"/>
          <w:sz w:val="19"/>
          <w:szCs w:val="19"/>
        </w:rPr>
        <w:t>le</w:t>
      </w:r>
      <w:r w:rsidRPr="006434AB">
        <w:rPr>
          <w:rFonts w:asciiTheme="majorHAnsi" w:hAnsiTheme="majorHAnsi"/>
          <w:spacing w:val="-10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f</w:t>
      </w:r>
      <w:r w:rsidRPr="006434AB">
        <w:rPr>
          <w:rFonts w:asciiTheme="majorHAnsi" w:hAnsiTheme="majorHAnsi"/>
          <w:spacing w:val="1"/>
          <w:sz w:val="19"/>
          <w:szCs w:val="19"/>
        </w:rPr>
        <w:t>o</w:t>
      </w:r>
      <w:r w:rsidRPr="006434AB">
        <w:rPr>
          <w:rFonts w:asciiTheme="majorHAnsi" w:hAnsiTheme="majorHAnsi"/>
          <w:sz w:val="19"/>
          <w:szCs w:val="19"/>
        </w:rPr>
        <w:t>r</w:t>
      </w:r>
      <w:r w:rsidRPr="006434AB">
        <w:rPr>
          <w:rFonts w:asciiTheme="majorHAnsi" w:hAnsiTheme="majorHAnsi"/>
          <w:spacing w:val="-2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-1"/>
          <w:sz w:val="19"/>
          <w:szCs w:val="19"/>
        </w:rPr>
        <w:t>m</w:t>
      </w:r>
      <w:r w:rsidRPr="006434AB">
        <w:rPr>
          <w:rFonts w:asciiTheme="majorHAnsi" w:hAnsiTheme="majorHAnsi"/>
          <w:sz w:val="19"/>
          <w:szCs w:val="19"/>
        </w:rPr>
        <w:t>a</w:t>
      </w:r>
      <w:r w:rsidRPr="006434AB">
        <w:rPr>
          <w:rFonts w:asciiTheme="majorHAnsi" w:hAnsiTheme="majorHAnsi"/>
          <w:spacing w:val="1"/>
          <w:sz w:val="19"/>
          <w:szCs w:val="19"/>
        </w:rPr>
        <w:t>n</w:t>
      </w:r>
      <w:r w:rsidRPr="006434AB">
        <w:rPr>
          <w:rFonts w:asciiTheme="majorHAnsi" w:hAnsiTheme="majorHAnsi"/>
          <w:sz w:val="19"/>
          <w:szCs w:val="19"/>
        </w:rPr>
        <w:t>a</w:t>
      </w:r>
      <w:r w:rsidRPr="006434AB">
        <w:rPr>
          <w:rFonts w:asciiTheme="majorHAnsi" w:hAnsiTheme="majorHAnsi"/>
          <w:spacing w:val="-1"/>
          <w:sz w:val="19"/>
          <w:szCs w:val="19"/>
        </w:rPr>
        <w:t>g</w:t>
      </w:r>
      <w:r w:rsidRPr="006434AB">
        <w:rPr>
          <w:rFonts w:asciiTheme="majorHAnsi" w:hAnsiTheme="majorHAnsi"/>
          <w:sz w:val="19"/>
          <w:szCs w:val="19"/>
        </w:rPr>
        <w:t>i</w:t>
      </w:r>
      <w:r w:rsidRPr="006434AB">
        <w:rPr>
          <w:rFonts w:asciiTheme="majorHAnsi" w:hAnsiTheme="majorHAnsi"/>
          <w:spacing w:val="1"/>
          <w:sz w:val="19"/>
          <w:szCs w:val="19"/>
        </w:rPr>
        <w:t>n</w:t>
      </w:r>
      <w:r w:rsidRPr="006434AB">
        <w:rPr>
          <w:rFonts w:asciiTheme="majorHAnsi" w:hAnsiTheme="majorHAnsi"/>
          <w:spacing w:val="-1"/>
          <w:sz w:val="19"/>
          <w:szCs w:val="19"/>
        </w:rPr>
        <w:t>g</w:t>
      </w:r>
      <w:r w:rsidRPr="006434AB">
        <w:rPr>
          <w:rFonts w:asciiTheme="majorHAnsi" w:hAnsiTheme="majorHAnsi"/>
          <w:sz w:val="19"/>
          <w:szCs w:val="19"/>
        </w:rPr>
        <w:t>,</w:t>
      </w:r>
      <w:r w:rsidRPr="006434AB">
        <w:rPr>
          <w:rFonts w:asciiTheme="majorHAnsi" w:hAnsiTheme="majorHAnsi"/>
          <w:spacing w:val="-7"/>
          <w:sz w:val="19"/>
          <w:szCs w:val="19"/>
        </w:rPr>
        <w:t xml:space="preserve"> </w:t>
      </w:r>
      <w:r w:rsidRPr="006434AB">
        <w:rPr>
          <w:rFonts w:asciiTheme="majorHAnsi" w:hAnsiTheme="majorHAnsi"/>
          <w:sz w:val="19"/>
          <w:szCs w:val="19"/>
        </w:rPr>
        <w:t>c</w:t>
      </w:r>
      <w:r w:rsidRPr="006434AB">
        <w:rPr>
          <w:rFonts w:asciiTheme="majorHAnsi" w:hAnsiTheme="majorHAnsi"/>
          <w:spacing w:val="1"/>
          <w:sz w:val="19"/>
          <w:szCs w:val="19"/>
        </w:rPr>
        <w:t>o</w:t>
      </w:r>
      <w:r w:rsidRPr="006434AB">
        <w:rPr>
          <w:rFonts w:asciiTheme="majorHAnsi" w:hAnsiTheme="majorHAnsi"/>
          <w:sz w:val="19"/>
          <w:szCs w:val="19"/>
        </w:rPr>
        <w:t>ac</w:t>
      </w:r>
      <w:r w:rsidRPr="006434AB">
        <w:rPr>
          <w:rFonts w:asciiTheme="majorHAnsi" w:hAnsiTheme="majorHAnsi"/>
          <w:spacing w:val="1"/>
          <w:sz w:val="19"/>
          <w:szCs w:val="19"/>
        </w:rPr>
        <w:t>h</w:t>
      </w:r>
      <w:r w:rsidRPr="006434AB">
        <w:rPr>
          <w:rFonts w:asciiTheme="majorHAnsi" w:hAnsiTheme="majorHAnsi"/>
          <w:sz w:val="19"/>
          <w:szCs w:val="19"/>
        </w:rPr>
        <w:t>i</w:t>
      </w:r>
      <w:r w:rsidRPr="006434AB">
        <w:rPr>
          <w:rFonts w:asciiTheme="majorHAnsi" w:hAnsiTheme="majorHAnsi"/>
          <w:spacing w:val="1"/>
          <w:sz w:val="19"/>
          <w:szCs w:val="19"/>
        </w:rPr>
        <w:t>n</w:t>
      </w:r>
      <w:r w:rsidRPr="006434AB">
        <w:rPr>
          <w:rFonts w:asciiTheme="majorHAnsi" w:hAnsiTheme="majorHAnsi"/>
          <w:sz w:val="19"/>
          <w:szCs w:val="19"/>
        </w:rPr>
        <w:t>g</w:t>
      </w:r>
      <w:r w:rsidRPr="006434AB">
        <w:rPr>
          <w:rFonts w:asciiTheme="majorHAnsi" w:hAnsiTheme="majorHAnsi"/>
          <w:spacing w:val="-8"/>
          <w:sz w:val="19"/>
          <w:szCs w:val="19"/>
        </w:rPr>
        <w:t xml:space="preserve"> </w:t>
      </w:r>
      <w:r w:rsidRPr="006434AB">
        <w:rPr>
          <w:rFonts w:asciiTheme="majorHAnsi" w:hAnsiTheme="majorHAnsi"/>
          <w:sz w:val="19"/>
          <w:szCs w:val="19"/>
        </w:rPr>
        <w:t>a</w:t>
      </w:r>
      <w:r w:rsidRPr="006434AB">
        <w:rPr>
          <w:rFonts w:asciiTheme="majorHAnsi" w:hAnsiTheme="majorHAnsi"/>
          <w:spacing w:val="1"/>
          <w:sz w:val="19"/>
          <w:szCs w:val="19"/>
        </w:rPr>
        <w:t>n</w:t>
      </w:r>
      <w:r w:rsidRPr="006434AB">
        <w:rPr>
          <w:rFonts w:asciiTheme="majorHAnsi" w:hAnsiTheme="majorHAnsi"/>
          <w:sz w:val="19"/>
          <w:szCs w:val="19"/>
        </w:rPr>
        <w:t>d</w:t>
      </w:r>
      <w:r w:rsidRPr="006434AB">
        <w:rPr>
          <w:rFonts w:asciiTheme="majorHAnsi" w:hAnsiTheme="majorHAnsi"/>
          <w:spacing w:val="-4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1"/>
          <w:sz w:val="19"/>
          <w:szCs w:val="19"/>
        </w:rPr>
        <w:t>d</w:t>
      </w:r>
      <w:r w:rsidRPr="006434AB">
        <w:rPr>
          <w:rFonts w:asciiTheme="majorHAnsi" w:hAnsiTheme="majorHAnsi"/>
          <w:spacing w:val="-1"/>
          <w:sz w:val="19"/>
          <w:szCs w:val="19"/>
        </w:rPr>
        <w:t>r</w:t>
      </w:r>
      <w:r w:rsidRPr="006434AB">
        <w:rPr>
          <w:rFonts w:asciiTheme="majorHAnsi" w:hAnsiTheme="majorHAnsi"/>
          <w:sz w:val="19"/>
          <w:szCs w:val="19"/>
        </w:rPr>
        <w:t>i</w:t>
      </w:r>
      <w:r w:rsidRPr="006434AB">
        <w:rPr>
          <w:rFonts w:asciiTheme="majorHAnsi" w:hAnsiTheme="majorHAnsi"/>
          <w:spacing w:val="-1"/>
          <w:sz w:val="19"/>
          <w:szCs w:val="19"/>
        </w:rPr>
        <w:t>v</w:t>
      </w:r>
      <w:r w:rsidRPr="006434AB">
        <w:rPr>
          <w:rFonts w:asciiTheme="majorHAnsi" w:hAnsiTheme="majorHAnsi"/>
          <w:sz w:val="19"/>
          <w:szCs w:val="19"/>
        </w:rPr>
        <w:t>i</w:t>
      </w:r>
      <w:r w:rsidRPr="006434AB">
        <w:rPr>
          <w:rFonts w:asciiTheme="majorHAnsi" w:hAnsiTheme="majorHAnsi"/>
          <w:spacing w:val="1"/>
          <w:sz w:val="19"/>
          <w:szCs w:val="19"/>
        </w:rPr>
        <w:t>n</w:t>
      </w:r>
      <w:r w:rsidRPr="006434AB">
        <w:rPr>
          <w:rFonts w:asciiTheme="majorHAnsi" w:hAnsiTheme="majorHAnsi"/>
          <w:sz w:val="19"/>
          <w:szCs w:val="19"/>
        </w:rPr>
        <w:t>g</w:t>
      </w:r>
      <w:r w:rsidRPr="006434AB">
        <w:rPr>
          <w:rFonts w:asciiTheme="majorHAnsi" w:hAnsiTheme="majorHAnsi"/>
          <w:spacing w:val="-6"/>
          <w:sz w:val="19"/>
          <w:szCs w:val="19"/>
        </w:rPr>
        <w:t xml:space="preserve"> </w:t>
      </w:r>
      <w:r w:rsidRPr="006434AB">
        <w:rPr>
          <w:rFonts w:asciiTheme="majorHAnsi" w:hAnsiTheme="majorHAnsi"/>
          <w:sz w:val="19"/>
          <w:szCs w:val="19"/>
        </w:rPr>
        <w:t>t</w:t>
      </w:r>
      <w:r w:rsidRPr="006434AB">
        <w:rPr>
          <w:rFonts w:asciiTheme="majorHAnsi" w:hAnsiTheme="majorHAnsi"/>
          <w:spacing w:val="1"/>
          <w:sz w:val="19"/>
          <w:szCs w:val="19"/>
        </w:rPr>
        <w:t>h</w:t>
      </w:r>
      <w:r w:rsidRPr="006434AB">
        <w:rPr>
          <w:rFonts w:asciiTheme="majorHAnsi" w:hAnsiTheme="majorHAnsi"/>
          <w:sz w:val="19"/>
          <w:szCs w:val="19"/>
        </w:rPr>
        <w:t>e</w:t>
      </w:r>
      <w:r w:rsidRPr="006434AB">
        <w:rPr>
          <w:rFonts w:asciiTheme="majorHAnsi" w:hAnsiTheme="majorHAnsi"/>
          <w:spacing w:val="-1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p</w:t>
      </w:r>
      <w:r w:rsidRPr="006434AB">
        <w:rPr>
          <w:rFonts w:asciiTheme="majorHAnsi" w:hAnsiTheme="majorHAnsi"/>
          <w:sz w:val="19"/>
          <w:szCs w:val="19"/>
        </w:rPr>
        <w:t>e</w:t>
      </w:r>
      <w:r w:rsidRPr="006434AB">
        <w:rPr>
          <w:rFonts w:asciiTheme="majorHAnsi" w:hAnsiTheme="majorHAnsi"/>
          <w:spacing w:val="-1"/>
          <w:sz w:val="19"/>
          <w:szCs w:val="19"/>
        </w:rPr>
        <w:t>r</w:t>
      </w:r>
      <w:r w:rsidRPr="006434AB">
        <w:rPr>
          <w:rFonts w:asciiTheme="majorHAnsi" w:hAnsiTheme="majorHAnsi"/>
          <w:spacing w:val="2"/>
          <w:sz w:val="19"/>
          <w:szCs w:val="19"/>
        </w:rPr>
        <w:t>f</w:t>
      </w:r>
      <w:r w:rsidRPr="006434AB">
        <w:rPr>
          <w:rFonts w:asciiTheme="majorHAnsi" w:hAnsiTheme="majorHAnsi"/>
          <w:spacing w:val="1"/>
          <w:sz w:val="19"/>
          <w:szCs w:val="19"/>
        </w:rPr>
        <w:t>o</w:t>
      </w:r>
      <w:r w:rsidRPr="006434AB">
        <w:rPr>
          <w:rFonts w:asciiTheme="majorHAnsi" w:hAnsiTheme="majorHAnsi"/>
          <w:spacing w:val="-1"/>
          <w:sz w:val="19"/>
          <w:szCs w:val="19"/>
        </w:rPr>
        <w:t>rm</w:t>
      </w:r>
      <w:r w:rsidRPr="006434AB">
        <w:rPr>
          <w:rFonts w:asciiTheme="majorHAnsi" w:hAnsiTheme="majorHAnsi"/>
          <w:sz w:val="19"/>
          <w:szCs w:val="19"/>
        </w:rPr>
        <w:t>a</w:t>
      </w:r>
      <w:r w:rsidRPr="006434AB">
        <w:rPr>
          <w:rFonts w:asciiTheme="majorHAnsi" w:hAnsiTheme="majorHAnsi"/>
          <w:spacing w:val="-1"/>
          <w:sz w:val="19"/>
          <w:szCs w:val="19"/>
        </w:rPr>
        <w:t>n</w:t>
      </w:r>
      <w:r w:rsidRPr="006434AB">
        <w:rPr>
          <w:rFonts w:asciiTheme="majorHAnsi" w:hAnsiTheme="majorHAnsi"/>
          <w:sz w:val="19"/>
          <w:szCs w:val="19"/>
        </w:rPr>
        <w:t>ce</w:t>
      </w:r>
      <w:r w:rsidRPr="006434AB">
        <w:rPr>
          <w:rFonts w:asciiTheme="majorHAnsi" w:hAnsiTheme="majorHAnsi"/>
          <w:spacing w:val="-8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1"/>
          <w:sz w:val="19"/>
          <w:szCs w:val="19"/>
        </w:rPr>
        <w:t>o</w:t>
      </w:r>
      <w:r w:rsidRPr="006434AB">
        <w:rPr>
          <w:rFonts w:asciiTheme="majorHAnsi" w:hAnsiTheme="majorHAnsi"/>
          <w:sz w:val="19"/>
          <w:szCs w:val="19"/>
        </w:rPr>
        <w:t xml:space="preserve">f </w:t>
      </w:r>
      <w:r w:rsidRPr="006434AB">
        <w:rPr>
          <w:rFonts w:asciiTheme="majorHAnsi" w:hAnsiTheme="majorHAnsi"/>
          <w:spacing w:val="-2"/>
          <w:sz w:val="19"/>
          <w:szCs w:val="19"/>
        </w:rPr>
        <w:t>t</w:t>
      </w:r>
      <w:r w:rsidRPr="006434AB">
        <w:rPr>
          <w:rFonts w:asciiTheme="majorHAnsi" w:hAnsiTheme="majorHAnsi"/>
          <w:spacing w:val="1"/>
          <w:sz w:val="19"/>
          <w:szCs w:val="19"/>
        </w:rPr>
        <w:t>h</w:t>
      </w:r>
      <w:r w:rsidRPr="006434AB">
        <w:rPr>
          <w:rFonts w:asciiTheme="majorHAnsi" w:hAnsiTheme="majorHAnsi"/>
          <w:sz w:val="19"/>
          <w:szCs w:val="19"/>
        </w:rPr>
        <w:t>e</w:t>
      </w:r>
      <w:r w:rsidRPr="006434AB">
        <w:rPr>
          <w:rFonts w:asciiTheme="majorHAnsi" w:hAnsiTheme="majorHAnsi"/>
          <w:spacing w:val="-1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1"/>
          <w:sz w:val="19"/>
          <w:szCs w:val="19"/>
        </w:rPr>
        <w:t>Cu</w:t>
      </w:r>
      <w:r w:rsidRPr="006434AB">
        <w:rPr>
          <w:rFonts w:asciiTheme="majorHAnsi" w:hAnsiTheme="majorHAnsi"/>
          <w:sz w:val="19"/>
          <w:szCs w:val="19"/>
        </w:rPr>
        <w:t>s</w:t>
      </w:r>
      <w:r w:rsidRPr="006434AB">
        <w:rPr>
          <w:rFonts w:asciiTheme="majorHAnsi" w:hAnsiTheme="majorHAnsi"/>
          <w:spacing w:val="-2"/>
          <w:sz w:val="19"/>
          <w:szCs w:val="19"/>
        </w:rPr>
        <w:t>t</w:t>
      </w:r>
      <w:r w:rsidRPr="006434AB">
        <w:rPr>
          <w:rFonts w:asciiTheme="majorHAnsi" w:hAnsiTheme="majorHAnsi"/>
          <w:spacing w:val="1"/>
          <w:sz w:val="19"/>
          <w:szCs w:val="19"/>
        </w:rPr>
        <w:t>o</w:t>
      </w:r>
      <w:r w:rsidRPr="006434AB">
        <w:rPr>
          <w:rFonts w:asciiTheme="majorHAnsi" w:hAnsiTheme="majorHAnsi"/>
          <w:spacing w:val="-1"/>
          <w:sz w:val="19"/>
          <w:szCs w:val="19"/>
        </w:rPr>
        <w:t>m</w:t>
      </w:r>
      <w:r w:rsidRPr="006434AB">
        <w:rPr>
          <w:rFonts w:asciiTheme="majorHAnsi" w:hAnsiTheme="majorHAnsi"/>
          <w:sz w:val="19"/>
          <w:szCs w:val="19"/>
        </w:rPr>
        <w:t>er</w:t>
      </w:r>
      <w:r w:rsidRPr="006434AB">
        <w:rPr>
          <w:rFonts w:asciiTheme="majorHAnsi" w:hAnsiTheme="majorHAnsi"/>
          <w:spacing w:val="-8"/>
          <w:sz w:val="19"/>
          <w:szCs w:val="19"/>
        </w:rPr>
        <w:t xml:space="preserve"> </w:t>
      </w:r>
      <w:r w:rsidRPr="006434AB">
        <w:rPr>
          <w:rFonts w:asciiTheme="majorHAnsi" w:hAnsiTheme="majorHAnsi"/>
          <w:sz w:val="19"/>
          <w:szCs w:val="19"/>
        </w:rPr>
        <w:t>Se</w:t>
      </w:r>
      <w:r w:rsidRPr="006434AB">
        <w:rPr>
          <w:rFonts w:asciiTheme="majorHAnsi" w:hAnsiTheme="majorHAnsi"/>
          <w:spacing w:val="-1"/>
          <w:sz w:val="19"/>
          <w:szCs w:val="19"/>
        </w:rPr>
        <w:t>rv</w:t>
      </w:r>
      <w:r w:rsidRPr="006434AB">
        <w:rPr>
          <w:rFonts w:asciiTheme="majorHAnsi" w:hAnsiTheme="majorHAnsi"/>
          <w:sz w:val="19"/>
          <w:szCs w:val="19"/>
        </w:rPr>
        <w:t>ice team</w:t>
      </w:r>
      <w:r w:rsidRPr="006434AB">
        <w:rPr>
          <w:rFonts w:asciiTheme="majorHAnsi" w:hAnsiTheme="majorHAnsi"/>
          <w:spacing w:val="-5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1"/>
          <w:sz w:val="19"/>
          <w:szCs w:val="19"/>
        </w:rPr>
        <w:t>t</w:t>
      </w:r>
      <w:r w:rsidRPr="006434AB">
        <w:rPr>
          <w:rFonts w:asciiTheme="majorHAnsi" w:hAnsiTheme="majorHAnsi"/>
          <w:sz w:val="19"/>
          <w:szCs w:val="19"/>
        </w:rPr>
        <w:t>o ac</w:t>
      </w:r>
      <w:r w:rsidRPr="006434AB">
        <w:rPr>
          <w:rFonts w:asciiTheme="majorHAnsi" w:hAnsiTheme="majorHAnsi"/>
          <w:spacing w:val="1"/>
          <w:sz w:val="19"/>
          <w:szCs w:val="19"/>
        </w:rPr>
        <w:t>h</w:t>
      </w:r>
      <w:r w:rsidRPr="006434AB">
        <w:rPr>
          <w:rFonts w:asciiTheme="majorHAnsi" w:hAnsiTheme="majorHAnsi"/>
          <w:sz w:val="19"/>
          <w:szCs w:val="19"/>
        </w:rPr>
        <w:t>ie</w:t>
      </w:r>
      <w:r w:rsidRPr="006434AB">
        <w:rPr>
          <w:rFonts w:asciiTheme="majorHAnsi" w:hAnsiTheme="majorHAnsi"/>
          <w:spacing w:val="-1"/>
          <w:sz w:val="19"/>
          <w:szCs w:val="19"/>
        </w:rPr>
        <w:t>v</w:t>
      </w:r>
      <w:r w:rsidRPr="006434AB">
        <w:rPr>
          <w:rFonts w:asciiTheme="majorHAnsi" w:hAnsiTheme="majorHAnsi"/>
          <w:sz w:val="19"/>
          <w:szCs w:val="19"/>
        </w:rPr>
        <w:t>e</w:t>
      </w:r>
      <w:r w:rsidRPr="006434AB">
        <w:rPr>
          <w:rFonts w:asciiTheme="majorHAnsi" w:hAnsiTheme="majorHAnsi"/>
          <w:spacing w:val="-2"/>
          <w:sz w:val="19"/>
          <w:szCs w:val="19"/>
        </w:rPr>
        <w:t xml:space="preserve"> K</w:t>
      </w:r>
      <w:r w:rsidRPr="006434AB">
        <w:rPr>
          <w:rFonts w:asciiTheme="majorHAnsi" w:hAnsiTheme="majorHAnsi"/>
          <w:spacing w:val="2"/>
          <w:sz w:val="19"/>
          <w:szCs w:val="19"/>
        </w:rPr>
        <w:t>P</w:t>
      </w:r>
      <w:r w:rsidRPr="006434AB">
        <w:rPr>
          <w:rFonts w:asciiTheme="majorHAnsi" w:hAnsiTheme="majorHAnsi"/>
          <w:spacing w:val="-3"/>
          <w:sz w:val="19"/>
          <w:szCs w:val="19"/>
        </w:rPr>
        <w:t>I</w:t>
      </w:r>
      <w:r w:rsidRPr="006434AB">
        <w:rPr>
          <w:rFonts w:asciiTheme="majorHAnsi" w:hAnsiTheme="majorHAnsi"/>
          <w:sz w:val="19"/>
          <w:szCs w:val="19"/>
        </w:rPr>
        <w:t>s.</w:t>
      </w:r>
    </w:p>
    <w:p w14:paraId="0D33D012" w14:textId="77777777" w:rsidR="00893A4B" w:rsidRPr="006434AB" w:rsidRDefault="00893A4B">
      <w:pPr>
        <w:spacing w:before="3" w:line="260" w:lineRule="exact"/>
        <w:rPr>
          <w:rFonts w:asciiTheme="majorHAnsi" w:hAnsiTheme="majorHAnsi"/>
          <w:sz w:val="26"/>
          <w:szCs w:val="26"/>
        </w:rPr>
      </w:pPr>
    </w:p>
    <w:p w14:paraId="17C20288" w14:textId="77777777" w:rsidR="00893A4B" w:rsidRPr="006434AB" w:rsidRDefault="006434AB">
      <w:pPr>
        <w:rPr>
          <w:rFonts w:asciiTheme="majorHAnsi" w:hAnsiTheme="majorHAnsi"/>
          <w:sz w:val="19"/>
          <w:szCs w:val="19"/>
        </w:rPr>
      </w:pPr>
      <w:r w:rsidRPr="006434AB">
        <w:rPr>
          <w:rFonts w:asciiTheme="majorHAnsi" w:hAnsiTheme="majorHAnsi"/>
          <w:b/>
          <w:i/>
          <w:spacing w:val="2"/>
          <w:sz w:val="19"/>
          <w:szCs w:val="19"/>
        </w:rPr>
        <w:t>Dut</w:t>
      </w:r>
      <w:r w:rsidRPr="006434AB">
        <w:rPr>
          <w:rFonts w:asciiTheme="majorHAnsi" w:hAnsiTheme="majorHAnsi"/>
          <w:b/>
          <w:i/>
          <w:spacing w:val="5"/>
          <w:sz w:val="19"/>
          <w:szCs w:val="19"/>
        </w:rPr>
        <w:t>i</w:t>
      </w:r>
      <w:r w:rsidRPr="006434AB">
        <w:rPr>
          <w:rFonts w:asciiTheme="majorHAnsi" w:hAnsiTheme="majorHAnsi"/>
          <w:b/>
          <w:i/>
          <w:spacing w:val="2"/>
          <w:sz w:val="19"/>
          <w:szCs w:val="19"/>
        </w:rPr>
        <w:t>e</w:t>
      </w:r>
      <w:r w:rsidRPr="006434AB">
        <w:rPr>
          <w:rFonts w:asciiTheme="majorHAnsi" w:hAnsiTheme="majorHAnsi"/>
          <w:b/>
          <w:i/>
          <w:spacing w:val="4"/>
          <w:sz w:val="19"/>
          <w:szCs w:val="19"/>
        </w:rPr>
        <w:t>s</w:t>
      </w:r>
      <w:r w:rsidRPr="006434AB">
        <w:rPr>
          <w:rFonts w:asciiTheme="majorHAnsi" w:hAnsiTheme="majorHAnsi"/>
          <w:i/>
          <w:sz w:val="19"/>
          <w:szCs w:val="19"/>
        </w:rPr>
        <w:t>:</w:t>
      </w:r>
    </w:p>
    <w:p w14:paraId="08E7EA86" w14:textId="77777777" w:rsidR="00893A4B" w:rsidRPr="006434AB" w:rsidRDefault="006434AB">
      <w:pPr>
        <w:spacing w:before="92"/>
        <w:rPr>
          <w:rFonts w:asciiTheme="majorHAnsi" w:hAnsiTheme="majorHAnsi"/>
        </w:rPr>
      </w:pPr>
      <w:r w:rsidRPr="006434AB">
        <w:rPr>
          <w:rFonts w:asciiTheme="majorHAnsi" w:eastAsia="Segoe MDL2 Assets" w:hAnsiTheme="majorHAnsi" w:cs="Segoe MDL2 Assets"/>
          <w:w w:val="45"/>
        </w:rPr>
        <w:t xml:space="preserve">  </w:t>
      </w:r>
      <w:r w:rsidRPr="006434AB">
        <w:rPr>
          <w:rFonts w:asciiTheme="majorHAnsi" w:eastAsia="Segoe MDL2 Assets" w:hAnsiTheme="majorHAnsi" w:cs="Segoe MDL2 Assets"/>
          <w:spacing w:val="6"/>
          <w:w w:val="45"/>
        </w:rPr>
        <w:t xml:space="preserve"> </w:t>
      </w:r>
      <w:r w:rsidRPr="006434AB">
        <w:rPr>
          <w:rFonts w:asciiTheme="majorHAnsi" w:hAnsiTheme="majorHAnsi"/>
          <w:spacing w:val="1"/>
        </w:rPr>
        <w:t>B</w:t>
      </w:r>
      <w:r w:rsidRPr="006434AB">
        <w:rPr>
          <w:rFonts w:asciiTheme="majorHAnsi" w:hAnsiTheme="majorHAnsi"/>
        </w:rPr>
        <w:t>ei</w:t>
      </w:r>
      <w:r w:rsidRPr="006434AB">
        <w:rPr>
          <w:rFonts w:asciiTheme="majorHAnsi" w:hAnsiTheme="majorHAnsi"/>
          <w:spacing w:val="-1"/>
        </w:rPr>
        <w:t>n</w:t>
      </w:r>
      <w:r w:rsidRPr="006434AB">
        <w:rPr>
          <w:rFonts w:asciiTheme="majorHAnsi" w:hAnsiTheme="majorHAnsi"/>
        </w:rPr>
        <w:t>g</w:t>
      </w:r>
      <w:r w:rsidRPr="006434AB">
        <w:rPr>
          <w:rFonts w:asciiTheme="majorHAnsi" w:hAnsiTheme="majorHAnsi"/>
          <w:spacing w:val="-6"/>
        </w:rPr>
        <w:t xml:space="preserve"> </w:t>
      </w:r>
      <w:r w:rsidRPr="006434AB">
        <w:rPr>
          <w:rFonts w:asciiTheme="majorHAnsi" w:hAnsiTheme="majorHAnsi"/>
        </w:rPr>
        <w:t xml:space="preserve">a </w:t>
      </w:r>
      <w:r w:rsidRPr="006434AB">
        <w:rPr>
          <w:rFonts w:asciiTheme="majorHAnsi" w:hAnsiTheme="majorHAnsi"/>
          <w:spacing w:val="1"/>
        </w:rPr>
        <w:t>po</w:t>
      </w:r>
      <w:r w:rsidRPr="006434AB">
        <w:rPr>
          <w:rFonts w:asciiTheme="majorHAnsi" w:hAnsiTheme="majorHAnsi"/>
        </w:rPr>
        <w:t>i</w:t>
      </w:r>
      <w:r w:rsidRPr="006434AB">
        <w:rPr>
          <w:rFonts w:asciiTheme="majorHAnsi" w:hAnsiTheme="majorHAnsi"/>
          <w:spacing w:val="-1"/>
        </w:rPr>
        <w:t>n</w:t>
      </w:r>
      <w:r w:rsidRPr="006434AB">
        <w:rPr>
          <w:rFonts w:asciiTheme="majorHAnsi" w:hAnsiTheme="majorHAnsi"/>
        </w:rPr>
        <w:t>t</w:t>
      </w:r>
      <w:r w:rsidRPr="006434AB">
        <w:rPr>
          <w:rFonts w:asciiTheme="majorHAnsi" w:hAnsiTheme="majorHAnsi"/>
          <w:spacing w:val="-4"/>
        </w:rPr>
        <w:t xml:space="preserve"> </w:t>
      </w:r>
      <w:r w:rsidRPr="006434AB">
        <w:rPr>
          <w:rFonts w:asciiTheme="majorHAnsi" w:hAnsiTheme="majorHAnsi"/>
          <w:spacing w:val="1"/>
        </w:rPr>
        <w:t>o</w:t>
      </w:r>
      <w:r w:rsidRPr="006434AB">
        <w:rPr>
          <w:rFonts w:asciiTheme="majorHAnsi" w:hAnsiTheme="majorHAnsi"/>
        </w:rPr>
        <w:t>f</w:t>
      </w:r>
      <w:r w:rsidRPr="006434AB">
        <w:rPr>
          <w:rFonts w:asciiTheme="majorHAnsi" w:hAnsiTheme="majorHAnsi"/>
          <w:spacing w:val="-3"/>
        </w:rPr>
        <w:t xml:space="preserve"> </w:t>
      </w:r>
      <w:r w:rsidRPr="006434AB">
        <w:rPr>
          <w:rFonts w:asciiTheme="majorHAnsi" w:hAnsiTheme="majorHAnsi"/>
          <w:spacing w:val="3"/>
        </w:rPr>
        <w:t>e</w:t>
      </w:r>
      <w:r w:rsidRPr="006434AB">
        <w:rPr>
          <w:rFonts w:asciiTheme="majorHAnsi" w:hAnsiTheme="majorHAnsi"/>
          <w:spacing w:val="-1"/>
        </w:rPr>
        <w:t>s</w:t>
      </w:r>
      <w:r w:rsidRPr="006434AB">
        <w:rPr>
          <w:rFonts w:asciiTheme="majorHAnsi" w:hAnsiTheme="majorHAnsi"/>
        </w:rPr>
        <w:t>c</w:t>
      </w:r>
      <w:r w:rsidRPr="006434AB">
        <w:rPr>
          <w:rFonts w:asciiTheme="majorHAnsi" w:hAnsiTheme="majorHAnsi"/>
          <w:spacing w:val="1"/>
        </w:rPr>
        <w:t>a</w:t>
      </w:r>
      <w:r w:rsidRPr="006434AB">
        <w:rPr>
          <w:rFonts w:asciiTheme="majorHAnsi" w:hAnsiTheme="majorHAnsi"/>
        </w:rPr>
        <w:t>lati</w:t>
      </w:r>
      <w:r w:rsidRPr="006434AB">
        <w:rPr>
          <w:rFonts w:asciiTheme="majorHAnsi" w:hAnsiTheme="majorHAnsi"/>
          <w:spacing w:val="1"/>
        </w:rPr>
        <w:t>o</w:t>
      </w:r>
      <w:r w:rsidRPr="006434AB">
        <w:rPr>
          <w:rFonts w:asciiTheme="majorHAnsi" w:hAnsiTheme="majorHAnsi"/>
        </w:rPr>
        <w:t>n</w:t>
      </w:r>
      <w:r w:rsidRPr="006434AB">
        <w:rPr>
          <w:rFonts w:asciiTheme="majorHAnsi" w:hAnsiTheme="majorHAnsi"/>
          <w:spacing w:val="-7"/>
        </w:rPr>
        <w:t xml:space="preserve"> </w:t>
      </w:r>
      <w:r w:rsidRPr="006434AB">
        <w:rPr>
          <w:rFonts w:asciiTheme="majorHAnsi" w:hAnsiTheme="majorHAnsi"/>
          <w:spacing w:val="-2"/>
        </w:rPr>
        <w:t>f</w:t>
      </w:r>
      <w:r w:rsidRPr="006434AB">
        <w:rPr>
          <w:rFonts w:asciiTheme="majorHAnsi" w:hAnsiTheme="majorHAnsi"/>
          <w:spacing w:val="1"/>
        </w:rPr>
        <w:t>o</w:t>
      </w:r>
      <w:r w:rsidRPr="006434AB">
        <w:rPr>
          <w:rFonts w:asciiTheme="majorHAnsi" w:hAnsiTheme="majorHAnsi"/>
        </w:rPr>
        <w:t>r</w:t>
      </w:r>
      <w:r w:rsidRPr="006434AB">
        <w:rPr>
          <w:rFonts w:asciiTheme="majorHAnsi" w:hAnsiTheme="majorHAnsi"/>
          <w:spacing w:val="-1"/>
        </w:rPr>
        <w:t xml:space="preserve"> </w:t>
      </w:r>
      <w:r w:rsidRPr="006434AB">
        <w:rPr>
          <w:rFonts w:asciiTheme="majorHAnsi" w:hAnsiTheme="majorHAnsi"/>
        </w:rPr>
        <w:t>all</w:t>
      </w:r>
      <w:r w:rsidRPr="006434AB">
        <w:rPr>
          <w:rFonts w:asciiTheme="majorHAnsi" w:hAnsiTheme="majorHAnsi"/>
          <w:spacing w:val="-2"/>
        </w:rPr>
        <w:t xml:space="preserve"> </w:t>
      </w:r>
      <w:r w:rsidRPr="006434AB">
        <w:rPr>
          <w:rFonts w:asciiTheme="majorHAnsi" w:hAnsiTheme="majorHAnsi"/>
        </w:rPr>
        <w:t>c</w:t>
      </w:r>
      <w:r w:rsidRPr="006434AB">
        <w:rPr>
          <w:rFonts w:asciiTheme="majorHAnsi" w:hAnsiTheme="majorHAnsi"/>
          <w:spacing w:val="-1"/>
        </w:rPr>
        <w:t>us</w:t>
      </w:r>
      <w:r w:rsidRPr="006434AB">
        <w:rPr>
          <w:rFonts w:asciiTheme="majorHAnsi" w:hAnsiTheme="majorHAnsi"/>
        </w:rPr>
        <w:t>t</w:t>
      </w:r>
      <w:r w:rsidRPr="006434AB">
        <w:rPr>
          <w:rFonts w:asciiTheme="majorHAnsi" w:hAnsiTheme="majorHAnsi"/>
          <w:spacing w:val="3"/>
        </w:rPr>
        <w:t>o</w:t>
      </w:r>
      <w:r w:rsidRPr="006434AB">
        <w:rPr>
          <w:rFonts w:asciiTheme="majorHAnsi" w:hAnsiTheme="majorHAnsi"/>
          <w:spacing w:val="-1"/>
        </w:rPr>
        <w:t>m</w:t>
      </w:r>
      <w:r w:rsidRPr="006434AB">
        <w:rPr>
          <w:rFonts w:asciiTheme="majorHAnsi" w:hAnsiTheme="majorHAnsi"/>
        </w:rPr>
        <w:t>er</w:t>
      </w:r>
      <w:r w:rsidRPr="006434AB">
        <w:rPr>
          <w:rFonts w:asciiTheme="majorHAnsi" w:hAnsiTheme="majorHAnsi"/>
          <w:spacing w:val="-6"/>
        </w:rPr>
        <w:t xml:space="preserve"> </w:t>
      </w:r>
      <w:r w:rsidRPr="006434AB">
        <w:rPr>
          <w:rFonts w:asciiTheme="majorHAnsi" w:hAnsiTheme="majorHAnsi"/>
          <w:spacing w:val="-1"/>
        </w:rPr>
        <w:t>s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1"/>
        </w:rPr>
        <w:t>r</w:t>
      </w:r>
      <w:r w:rsidRPr="006434AB">
        <w:rPr>
          <w:rFonts w:asciiTheme="majorHAnsi" w:hAnsiTheme="majorHAnsi"/>
          <w:spacing w:val="-1"/>
        </w:rPr>
        <w:t>v</w:t>
      </w:r>
      <w:r w:rsidRPr="006434AB">
        <w:rPr>
          <w:rFonts w:asciiTheme="majorHAnsi" w:hAnsiTheme="majorHAnsi"/>
        </w:rPr>
        <w:t>ice</w:t>
      </w:r>
      <w:r w:rsidRPr="006434AB">
        <w:rPr>
          <w:rFonts w:asciiTheme="majorHAnsi" w:hAnsiTheme="majorHAnsi"/>
          <w:spacing w:val="-5"/>
        </w:rPr>
        <w:t xml:space="preserve"> </w:t>
      </w:r>
      <w:r w:rsidRPr="006434AB">
        <w:rPr>
          <w:rFonts w:asciiTheme="majorHAnsi" w:hAnsiTheme="majorHAnsi"/>
          <w:spacing w:val="2"/>
        </w:rPr>
        <w:t>i</w:t>
      </w:r>
      <w:r w:rsidRPr="006434AB">
        <w:rPr>
          <w:rFonts w:asciiTheme="majorHAnsi" w:hAnsiTheme="majorHAnsi"/>
          <w:spacing w:val="-1"/>
        </w:rPr>
        <w:t>s</w:t>
      </w:r>
      <w:r w:rsidRPr="006434AB">
        <w:rPr>
          <w:rFonts w:asciiTheme="majorHAnsi" w:hAnsiTheme="majorHAnsi"/>
          <w:spacing w:val="2"/>
        </w:rPr>
        <w:t>s</w:t>
      </w:r>
      <w:r w:rsidRPr="006434AB">
        <w:rPr>
          <w:rFonts w:asciiTheme="majorHAnsi" w:hAnsiTheme="majorHAnsi"/>
          <w:spacing w:val="-1"/>
        </w:rPr>
        <w:t>u</w:t>
      </w:r>
      <w:r w:rsidRPr="006434AB">
        <w:rPr>
          <w:rFonts w:asciiTheme="majorHAnsi" w:hAnsiTheme="majorHAnsi"/>
        </w:rPr>
        <w:t>es.</w:t>
      </w:r>
    </w:p>
    <w:p w14:paraId="441CDA14" w14:textId="77777777" w:rsidR="00893A4B" w:rsidRPr="006434AB" w:rsidRDefault="006434AB">
      <w:pPr>
        <w:spacing w:before="16"/>
        <w:rPr>
          <w:rFonts w:asciiTheme="majorHAnsi" w:hAnsiTheme="majorHAnsi"/>
        </w:rPr>
      </w:pPr>
      <w:r w:rsidRPr="006434AB">
        <w:rPr>
          <w:rFonts w:asciiTheme="majorHAnsi" w:eastAsia="Segoe MDL2 Assets" w:hAnsiTheme="majorHAnsi" w:cs="Segoe MDL2 Assets"/>
          <w:w w:val="45"/>
        </w:rPr>
        <w:t xml:space="preserve">  </w:t>
      </w:r>
      <w:r w:rsidRPr="006434AB">
        <w:rPr>
          <w:rFonts w:asciiTheme="majorHAnsi" w:eastAsia="Segoe MDL2 Assets" w:hAnsiTheme="majorHAnsi" w:cs="Segoe MDL2 Assets"/>
          <w:spacing w:val="6"/>
          <w:w w:val="45"/>
        </w:rPr>
        <w:t xml:space="preserve"> 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-1"/>
        </w:rPr>
        <w:t>n</w:t>
      </w:r>
      <w:r w:rsidRPr="006434AB">
        <w:rPr>
          <w:rFonts w:asciiTheme="majorHAnsi" w:hAnsiTheme="majorHAnsi"/>
          <w:spacing w:val="2"/>
        </w:rPr>
        <w:t>s</w:t>
      </w:r>
      <w:r w:rsidRPr="006434AB">
        <w:rPr>
          <w:rFonts w:asciiTheme="majorHAnsi" w:hAnsiTheme="majorHAnsi"/>
          <w:spacing w:val="-1"/>
        </w:rPr>
        <w:t>u</w:t>
      </w:r>
      <w:r w:rsidRPr="006434AB">
        <w:rPr>
          <w:rFonts w:asciiTheme="majorHAnsi" w:hAnsiTheme="majorHAnsi"/>
          <w:spacing w:val="1"/>
        </w:rPr>
        <w:t>r</w:t>
      </w:r>
      <w:r w:rsidRPr="006434AB">
        <w:rPr>
          <w:rFonts w:asciiTheme="majorHAnsi" w:hAnsiTheme="majorHAnsi"/>
        </w:rPr>
        <w:t>i</w:t>
      </w:r>
      <w:r w:rsidRPr="006434AB">
        <w:rPr>
          <w:rFonts w:asciiTheme="majorHAnsi" w:hAnsiTheme="majorHAnsi"/>
          <w:spacing w:val="1"/>
        </w:rPr>
        <w:t>n</w:t>
      </w:r>
      <w:r w:rsidRPr="006434AB">
        <w:rPr>
          <w:rFonts w:asciiTheme="majorHAnsi" w:hAnsiTheme="majorHAnsi"/>
        </w:rPr>
        <w:t>g</w:t>
      </w:r>
      <w:r w:rsidRPr="006434AB">
        <w:rPr>
          <w:rFonts w:asciiTheme="majorHAnsi" w:hAnsiTheme="majorHAnsi"/>
          <w:spacing w:val="-8"/>
        </w:rPr>
        <w:t xml:space="preserve"> </w:t>
      </w:r>
      <w:r w:rsidRPr="006434AB">
        <w:rPr>
          <w:rFonts w:asciiTheme="majorHAnsi" w:hAnsiTheme="majorHAnsi"/>
        </w:rPr>
        <w:t>c</w:t>
      </w:r>
      <w:r w:rsidRPr="006434AB">
        <w:rPr>
          <w:rFonts w:asciiTheme="majorHAnsi" w:hAnsiTheme="majorHAnsi"/>
          <w:spacing w:val="1"/>
        </w:rPr>
        <w:t>on</w:t>
      </w:r>
      <w:r w:rsidRPr="006434AB">
        <w:rPr>
          <w:rFonts w:asciiTheme="majorHAnsi" w:hAnsiTheme="majorHAnsi"/>
          <w:spacing w:val="-1"/>
        </w:rPr>
        <w:t>s</w:t>
      </w:r>
      <w:r w:rsidRPr="006434AB">
        <w:rPr>
          <w:rFonts w:asciiTheme="majorHAnsi" w:hAnsiTheme="majorHAnsi"/>
        </w:rPr>
        <w:t>i</w:t>
      </w:r>
      <w:r w:rsidRPr="006434AB">
        <w:rPr>
          <w:rFonts w:asciiTheme="majorHAnsi" w:hAnsiTheme="majorHAnsi"/>
          <w:spacing w:val="-1"/>
        </w:rPr>
        <w:t>s</w:t>
      </w:r>
      <w:r w:rsidRPr="006434AB">
        <w:rPr>
          <w:rFonts w:asciiTheme="majorHAnsi" w:hAnsiTheme="majorHAnsi"/>
        </w:rPr>
        <w:t>t</w:t>
      </w:r>
      <w:r w:rsidRPr="006434AB">
        <w:rPr>
          <w:rFonts w:asciiTheme="majorHAnsi" w:hAnsiTheme="majorHAnsi"/>
          <w:spacing w:val="2"/>
        </w:rPr>
        <w:t>e</w:t>
      </w:r>
      <w:r w:rsidRPr="006434AB">
        <w:rPr>
          <w:rFonts w:asciiTheme="majorHAnsi" w:hAnsiTheme="majorHAnsi"/>
          <w:spacing w:val="-1"/>
        </w:rPr>
        <w:t>n</w:t>
      </w:r>
      <w:r w:rsidRPr="006434AB">
        <w:rPr>
          <w:rFonts w:asciiTheme="majorHAnsi" w:hAnsiTheme="majorHAnsi"/>
          <w:spacing w:val="1"/>
        </w:rPr>
        <w:t>t</w:t>
      </w:r>
      <w:r w:rsidRPr="006434AB">
        <w:rPr>
          <w:rFonts w:asciiTheme="majorHAnsi" w:hAnsiTheme="majorHAnsi"/>
          <w:spacing w:val="2"/>
        </w:rPr>
        <w:t>l</w:t>
      </w:r>
      <w:r w:rsidRPr="006434AB">
        <w:rPr>
          <w:rFonts w:asciiTheme="majorHAnsi" w:hAnsiTheme="majorHAnsi"/>
        </w:rPr>
        <w:t>y</w:t>
      </w:r>
      <w:r w:rsidRPr="006434AB">
        <w:rPr>
          <w:rFonts w:asciiTheme="majorHAnsi" w:hAnsiTheme="majorHAnsi"/>
          <w:spacing w:val="-11"/>
        </w:rPr>
        <w:t xml:space="preserve"> </w:t>
      </w:r>
      <w:r w:rsidRPr="006434AB">
        <w:rPr>
          <w:rFonts w:asciiTheme="majorHAnsi" w:hAnsiTheme="majorHAnsi"/>
          <w:spacing w:val="1"/>
        </w:rPr>
        <w:t>h</w:t>
      </w:r>
      <w:r w:rsidRPr="006434AB">
        <w:rPr>
          <w:rFonts w:asciiTheme="majorHAnsi" w:hAnsiTheme="majorHAnsi"/>
        </w:rPr>
        <w:t>i</w:t>
      </w:r>
      <w:r w:rsidRPr="006434AB">
        <w:rPr>
          <w:rFonts w:asciiTheme="majorHAnsi" w:hAnsiTheme="majorHAnsi"/>
          <w:spacing w:val="1"/>
        </w:rPr>
        <w:t>g</w:t>
      </w:r>
      <w:r w:rsidRPr="006434AB">
        <w:rPr>
          <w:rFonts w:asciiTheme="majorHAnsi" w:hAnsiTheme="majorHAnsi"/>
        </w:rPr>
        <w:t>h</w:t>
      </w:r>
      <w:r w:rsidRPr="006434AB">
        <w:rPr>
          <w:rFonts w:asciiTheme="majorHAnsi" w:hAnsiTheme="majorHAnsi"/>
          <w:spacing w:val="-5"/>
        </w:rPr>
        <w:t xml:space="preserve"> </w:t>
      </w:r>
      <w:r w:rsidRPr="006434AB">
        <w:rPr>
          <w:rFonts w:asciiTheme="majorHAnsi" w:hAnsiTheme="majorHAnsi"/>
        </w:rPr>
        <w:t>l</w:t>
      </w:r>
      <w:r w:rsidRPr="006434AB">
        <w:rPr>
          <w:rFonts w:asciiTheme="majorHAnsi" w:hAnsiTheme="majorHAnsi"/>
          <w:spacing w:val="2"/>
        </w:rPr>
        <w:t>e</w:t>
      </w:r>
      <w:r w:rsidRPr="006434AB">
        <w:rPr>
          <w:rFonts w:asciiTheme="majorHAnsi" w:hAnsiTheme="majorHAnsi"/>
          <w:spacing w:val="1"/>
        </w:rPr>
        <w:t>v</w:t>
      </w:r>
      <w:r w:rsidRPr="006434AB">
        <w:rPr>
          <w:rFonts w:asciiTheme="majorHAnsi" w:hAnsiTheme="majorHAnsi"/>
        </w:rPr>
        <w:t>els</w:t>
      </w:r>
      <w:r w:rsidRPr="006434AB">
        <w:rPr>
          <w:rFonts w:asciiTheme="majorHAnsi" w:hAnsiTheme="majorHAnsi"/>
          <w:spacing w:val="-5"/>
        </w:rPr>
        <w:t xml:space="preserve"> </w:t>
      </w:r>
      <w:r w:rsidRPr="006434AB">
        <w:rPr>
          <w:rFonts w:asciiTheme="majorHAnsi" w:hAnsiTheme="majorHAnsi"/>
          <w:spacing w:val="1"/>
        </w:rPr>
        <w:t>o</w:t>
      </w:r>
      <w:r w:rsidRPr="006434AB">
        <w:rPr>
          <w:rFonts w:asciiTheme="majorHAnsi" w:hAnsiTheme="majorHAnsi"/>
        </w:rPr>
        <w:t>f</w:t>
      </w:r>
      <w:r w:rsidRPr="006434AB">
        <w:rPr>
          <w:rFonts w:asciiTheme="majorHAnsi" w:hAnsiTheme="majorHAnsi"/>
          <w:spacing w:val="-3"/>
        </w:rPr>
        <w:t xml:space="preserve"> </w:t>
      </w:r>
      <w:r w:rsidRPr="006434AB">
        <w:rPr>
          <w:rFonts w:asciiTheme="majorHAnsi" w:hAnsiTheme="majorHAnsi"/>
        </w:rPr>
        <w:t>c</w:t>
      </w:r>
      <w:r w:rsidRPr="006434AB">
        <w:rPr>
          <w:rFonts w:asciiTheme="majorHAnsi" w:hAnsiTheme="majorHAnsi"/>
          <w:spacing w:val="1"/>
        </w:rPr>
        <w:t>u</w:t>
      </w:r>
      <w:r w:rsidRPr="006434AB">
        <w:rPr>
          <w:rFonts w:asciiTheme="majorHAnsi" w:hAnsiTheme="majorHAnsi"/>
          <w:spacing w:val="-1"/>
        </w:rPr>
        <w:t>s</w:t>
      </w:r>
      <w:r w:rsidRPr="006434AB">
        <w:rPr>
          <w:rFonts w:asciiTheme="majorHAnsi" w:hAnsiTheme="majorHAnsi"/>
        </w:rPr>
        <w:t>t</w:t>
      </w:r>
      <w:r w:rsidRPr="006434AB">
        <w:rPr>
          <w:rFonts w:asciiTheme="majorHAnsi" w:hAnsiTheme="majorHAnsi"/>
          <w:spacing w:val="3"/>
        </w:rPr>
        <w:t>o</w:t>
      </w:r>
      <w:r w:rsidRPr="006434AB">
        <w:rPr>
          <w:rFonts w:asciiTheme="majorHAnsi" w:hAnsiTheme="majorHAnsi"/>
          <w:spacing w:val="-4"/>
        </w:rPr>
        <w:t>m</w:t>
      </w:r>
      <w:r w:rsidRPr="006434AB">
        <w:rPr>
          <w:rFonts w:asciiTheme="majorHAnsi" w:hAnsiTheme="majorHAnsi"/>
        </w:rPr>
        <w:t>er</w:t>
      </w:r>
      <w:r w:rsidRPr="006434AB">
        <w:rPr>
          <w:rFonts w:asciiTheme="majorHAnsi" w:hAnsiTheme="majorHAnsi"/>
          <w:spacing w:val="-6"/>
        </w:rPr>
        <w:t xml:space="preserve"> </w:t>
      </w:r>
      <w:r w:rsidRPr="006434AB">
        <w:rPr>
          <w:rFonts w:asciiTheme="majorHAnsi" w:hAnsiTheme="majorHAnsi"/>
          <w:spacing w:val="3"/>
        </w:rPr>
        <w:t>e</w:t>
      </w:r>
      <w:r w:rsidRPr="006434AB">
        <w:rPr>
          <w:rFonts w:asciiTheme="majorHAnsi" w:hAnsiTheme="majorHAnsi"/>
          <w:spacing w:val="-1"/>
        </w:rPr>
        <w:t>x</w:t>
      </w:r>
      <w:r w:rsidRPr="006434AB">
        <w:rPr>
          <w:rFonts w:asciiTheme="majorHAnsi" w:hAnsiTheme="majorHAnsi"/>
        </w:rPr>
        <w:t>c</w:t>
      </w:r>
      <w:r w:rsidRPr="006434AB">
        <w:rPr>
          <w:rFonts w:asciiTheme="majorHAnsi" w:hAnsiTheme="majorHAnsi"/>
          <w:spacing w:val="1"/>
        </w:rPr>
        <w:t>e</w:t>
      </w:r>
      <w:r w:rsidRPr="006434AB">
        <w:rPr>
          <w:rFonts w:asciiTheme="majorHAnsi" w:hAnsiTheme="majorHAnsi"/>
        </w:rPr>
        <w:t>ll</w:t>
      </w:r>
      <w:r w:rsidRPr="006434AB">
        <w:rPr>
          <w:rFonts w:asciiTheme="majorHAnsi" w:hAnsiTheme="majorHAnsi"/>
          <w:spacing w:val="2"/>
        </w:rPr>
        <w:t>e</w:t>
      </w:r>
      <w:r w:rsidRPr="006434AB">
        <w:rPr>
          <w:rFonts w:asciiTheme="majorHAnsi" w:hAnsiTheme="majorHAnsi"/>
          <w:spacing w:val="-1"/>
        </w:rPr>
        <w:t>n</w:t>
      </w:r>
      <w:r w:rsidRPr="006434AB">
        <w:rPr>
          <w:rFonts w:asciiTheme="majorHAnsi" w:hAnsiTheme="majorHAnsi"/>
        </w:rPr>
        <w:t>ce</w:t>
      </w:r>
      <w:r w:rsidRPr="006434AB">
        <w:rPr>
          <w:rFonts w:asciiTheme="majorHAnsi" w:hAnsiTheme="majorHAnsi"/>
          <w:spacing w:val="-7"/>
        </w:rPr>
        <w:t xml:space="preserve"> </w:t>
      </w:r>
      <w:r w:rsidRPr="006434AB">
        <w:rPr>
          <w:rFonts w:asciiTheme="majorHAnsi" w:hAnsiTheme="majorHAnsi"/>
        </w:rPr>
        <w:t>at</w:t>
      </w:r>
      <w:r w:rsidRPr="006434AB">
        <w:rPr>
          <w:rFonts w:asciiTheme="majorHAnsi" w:hAnsiTheme="majorHAnsi"/>
          <w:spacing w:val="-1"/>
        </w:rPr>
        <w:t xml:space="preserve"> </w:t>
      </w:r>
      <w:r w:rsidRPr="006434AB">
        <w:rPr>
          <w:rFonts w:asciiTheme="majorHAnsi" w:hAnsiTheme="majorHAnsi"/>
        </w:rPr>
        <w:t>all</w:t>
      </w:r>
      <w:r w:rsidRPr="006434AB">
        <w:rPr>
          <w:rFonts w:asciiTheme="majorHAnsi" w:hAnsiTheme="majorHAnsi"/>
          <w:spacing w:val="-2"/>
        </w:rPr>
        <w:t xml:space="preserve"> </w:t>
      </w:r>
      <w:r w:rsidRPr="006434AB">
        <w:rPr>
          <w:rFonts w:asciiTheme="majorHAnsi" w:hAnsiTheme="majorHAnsi"/>
        </w:rPr>
        <w:t>t</w:t>
      </w:r>
      <w:r w:rsidRPr="006434AB">
        <w:rPr>
          <w:rFonts w:asciiTheme="majorHAnsi" w:hAnsiTheme="majorHAnsi"/>
          <w:spacing w:val="2"/>
        </w:rPr>
        <w:t>i</w:t>
      </w:r>
      <w:r w:rsidRPr="006434AB">
        <w:rPr>
          <w:rFonts w:asciiTheme="majorHAnsi" w:hAnsiTheme="majorHAnsi"/>
          <w:spacing w:val="-4"/>
        </w:rPr>
        <w:t>m</w:t>
      </w:r>
      <w:r w:rsidRPr="006434AB">
        <w:rPr>
          <w:rFonts w:asciiTheme="majorHAnsi" w:hAnsiTheme="majorHAnsi"/>
          <w:spacing w:val="3"/>
        </w:rPr>
        <w:t>e</w:t>
      </w:r>
      <w:r w:rsidRPr="006434AB">
        <w:rPr>
          <w:rFonts w:asciiTheme="majorHAnsi" w:hAnsiTheme="majorHAnsi"/>
          <w:spacing w:val="-1"/>
        </w:rPr>
        <w:t>s</w:t>
      </w:r>
      <w:r w:rsidRPr="006434AB">
        <w:rPr>
          <w:rFonts w:asciiTheme="majorHAnsi" w:hAnsiTheme="majorHAnsi"/>
        </w:rPr>
        <w:t>.</w:t>
      </w:r>
    </w:p>
    <w:p w14:paraId="21E706B9" w14:textId="77777777" w:rsidR="00893A4B" w:rsidRPr="006434AB" w:rsidRDefault="006434AB">
      <w:pPr>
        <w:spacing w:before="18"/>
        <w:rPr>
          <w:rFonts w:asciiTheme="majorHAnsi" w:hAnsiTheme="majorHAnsi"/>
        </w:rPr>
      </w:pPr>
      <w:r w:rsidRPr="006434AB">
        <w:rPr>
          <w:rFonts w:asciiTheme="majorHAnsi" w:eastAsia="Segoe MDL2 Assets" w:hAnsiTheme="majorHAnsi" w:cs="Segoe MDL2 Assets"/>
          <w:w w:val="45"/>
        </w:rPr>
        <w:t xml:space="preserve">  </w:t>
      </w:r>
      <w:r w:rsidRPr="006434AB">
        <w:rPr>
          <w:rFonts w:asciiTheme="majorHAnsi" w:eastAsia="Segoe MDL2 Assets" w:hAnsiTheme="majorHAnsi" w:cs="Segoe MDL2 Assets"/>
          <w:spacing w:val="6"/>
          <w:w w:val="45"/>
        </w:rPr>
        <w:t xml:space="preserve"> </w:t>
      </w:r>
      <w:r w:rsidRPr="006434AB">
        <w:rPr>
          <w:rFonts w:asciiTheme="majorHAnsi" w:hAnsiTheme="majorHAnsi"/>
          <w:spacing w:val="-2"/>
        </w:rPr>
        <w:t>A</w:t>
      </w:r>
      <w:r w:rsidRPr="006434AB">
        <w:rPr>
          <w:rFonts w:asciiTheme="majorHAnsi" w:hAnsiTheme="majorHAnsi"/>
        </w:rPr>
        <w:t>ct</w:t>
      </w:r>
      <w:r w:rsidRPr="006434AB">
        <w:rPr>
          <w:rFonts w:asciiTheme="majorHAnsi" w:hAnsiTheme="majorHAnsi"/>
          <w:spacing w:val="2"/>
        </w:rPr>
        <w:t>i</w:t>
      </w:r>
      <w:r w:rsidRPr="006434AB">
        <w:rPr>
          <w:rFonts w:asciiTheme="majorHAnsi" w:hAnsiTheme="majorHAnsi"/>
          <w:spacing w:val="1"/>
        </w:rPr>
        <w:t>n</w:t>
      </w:r>
      <w:r w:rsidRPr="006434AB">
        <w:rPr>
          <w:rFonts w:asciiTheme="majorHAnsi" w:hAnsiTheme="majorHAnsi"/>
        </w:rPr>
        <w:t>g</w:t>
      </w:r>
      <w:r w:rsidRPr="006434AB">
        <w:rPr>
          <w:rFonts w:asciiTheme="majorHAnsi" w:hAnsiTheme="majorHAnsi"/>
          <w:spacing w:val="-6"/>
        </w:rPr>
        <w:t xml:space="preserve"> </w:t>
      </w:r>
      <w:r w:rsidRPr="006434AB">
        <w:rPr>
          <w:rFonts w:asciiTheme="majorHAnsi" w:hAnsiTheme="majorHAnsi"/>
          <w:spacing w:val="1"/>
        </w:rPr>
        <w:t>o</w:t>
      </w:r>
      <w:r w:rsidRPr="006434AB">
        <w:rPr>
          <w:rFonts w:asciiTheme="majorHAnsi" w:hAnsiTheme="majorHAnsi"/>
        </w:rPr>
        <w:t>n</w:t>
      </w:r>
      <w:r w:rsidRPr="006434AB">
        <w:rPr>
          <w:rFonts w:asciiTheme="majorHAnsi" w:hAnsiTheme="majorHAnsi"/>
          <w:spacing w:val="-3"/>
        </w:rPr>
        <w:t xml:space="preserve"> </w:t>
      </w:r>
      <w:r w:rsidRPr="006434AB">
        <w:rPr>
          <w:rFonts w:asciiTheme="majorHAnsi" w:hAnsiTheme="majorHAnsi"/>
        </w:rPr>
        <w:t>c</w:t>
      </w:r>
      <w:r w:rsidRPr="006434AB">
        <w:rPr>
          <w:rFonts w:asciiTheme="majorHAnsi" w:hAnsiTheme="majorHAnsi"/>
          <w:spacing w:val="1"/>
        </w:rPr>
        <w:t>u</w:t>
      </w:r>
      <w:r w:rsidRPr="006434AB">
        <w:rPr>
          <w:rFonts w:asciiTheme="majorHAnsi" w:hAnsiTheme="majorHAnsi"/>
          <w:spacing w:val="-1"/>
        </w:rPr>
        <w:t>s</w:t>
      </w:r>
      <w:r w:rsidRPr="006434AB">
        <w:rPr>
          <w:rFonts w:asciiTheme="majorHAnsi" w:hAnsiTheme="majorHAnsi"/>
        </w:rPr>
        <w:t>t</w:t>
      </w:r>
      <w:r w:rsidRPr="006434AB">
        <w:rPr>
          <w:rFonts w:asciiTheme="majorHAnsi" w:hAnsiTheme="majorHAnsi"/>
          <w:spacing w:val="3"/>
        </w:rPr>
        <w:t>o</w:t>
      </w:r>
      <w:r w:rsidRPr="006434AB">
        <w:rPr>
          <w:rFonts w:asciiTheme="majorHAnsi" w:hAnsiTheme="majorHAnsi"/>
          <w:spacing w:val="-1"/>
        </w:rPr>
        <w:t>m</w:t>
      </w:r>
      <w:r w:rsidRPr="006434AB">
        <w:rPr>
          <w:rFonts w:asciiTheme="majorHAnsi" w:hAnsiTheme="majorHAnsi"/>
        </w:rPr>
        <w:t>er</w:t>
      </w:r>
      <w:r w:rsidRPr="006434AB">
        <w:rPr>
          <w:rFonts w:asciiTheme="majorHAnsi" w:hAnsiTheme="majorHAnsi"/>
          <w:spacing w:val="-6"/>
        </w:rPr>
        <w:t xml:space="preserve"> </w:t>
      </w:r>
      <w:r w:rsidRPr="006434AB">
        <w:rPr>
          <w:rFonts w:asciiTheme="majorHAnsi" w:hAnsiTheme="majorHAnsi"/>
          <w:spacing w:val="-2"/>
        </w:rPr>
        <w:t>f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1"/>
        </w:rPr>
        <w:t>edb</w:t>
      </w:r>
      <w:r w:rsidRPr="006434AB">
        <w:rPr>
          <w:rFonts w:asciiTheme="majorHAnsi" w:hAnsiTheme="majorHAnsi"/>
        </w:rPr>
        <w:t>a</w:t>
      </w:r>
      <w:r w:rsidRPr="006434AB">
        <w:rPr>
          <w:rFonts w:asciiTheme="majorHAnsi" w:hAnsiTheme="majorHAnsi"/>
          <w:spacing w:val="1"/>
        </w:rPr>
        <w:t>c</w:t>
      </w:r>
      <w:r w:rsidRPr="006434AB">
        <w:rPr>
          <w:rFonts w:asciiTheme="majorHAnsi" w:hAnsiTheme="majorHAnsi"/>
          <w:spacing w:val="-1"/>
        </w:rPr>
        <w:t>k</w:t>
      </w:r>
      <w:r w:rsidRPr="006434AB">
        <w:rPr>
          <w:rFonts w:asciiTheme="majorHAnsi" w:hAnsiTheme="majorHAnsi"/>
        </w:rPr>
        <w:t>.</w:t>
      </w:r>
    </w:p>
    <w:p w14:paraId="36F9B416" w14:textId="77777777" w:rsidR="00893A4B" w:rsidRPr="006434AB" w:rsidRDefault="006434AB">
      <w:pPr>
        <w:spacing w:before="16"/>
        <w:rPr>
          <w:rFonts w:asciiTheme="majorHAnsi" w:hAnsiTheme="majorHAnsi"/>
        </w:rPr>
      </w:pPr>
      <w:r w:rsidRPr="006434AB">
        <w:rPr>
          <w:rFonts w:asciiTheme="majorHAnsi" w:eastAsia="Segoe MDL2 Assets" w:hAnsiTheme="majorHAnsi" w:cs="Segoe MDL2 Assets"/>
          <w:w w:val="45"/>
        </w:rPr>
        <w:t xml:space="preserve">  </w:t>
      </w:r>
      <w:r w:rsidRPr="006434AB">
        <w:rPr>
          <w:rFonts w:asciiTheme="majorHAnsi" w:eastAsia="Segoe MDL2 Assets" w:hAnsiTheme="majorHAnsi" w:cs="Segoe MDL2 Assets"/>
          <w:spacing w:val="6"/>
          <w:w w:val="45"/>
        </w:rPr>
        <w:t xml:space="preserve"> </w:t>
      </w:r>
      <w:r w:rsidRPr="006434AB">
        <w:rPr>
          <w:rFonts w:asciiTheme="majorHAnsi" w:hAnsiTheme="majorHAnsi"/>
        </w:rPr>
        <w:t>M</w:t>
      </w:r>
      <w:r w:rsidRPr="006434AB">
        <w:rPr>
          <w:rFonts w:asciiTheme="majorHAnsi" w:hAnsiTheme="majorHAnsi"/>
          <w:spacing w:val="2"/>
        </w:rPr>
        <w:t>o</w:t>
      </w:r>
      <w:r w:rsidRPr="006434AB">
        <w:rPr>
          <w:rFonts w:asciiTheme="majorHAnsi" w:hAnsiTheme="majorHAnsi"/>
        </w:rPr>
        <w:t>ti</w:t>
      </w:r>
      <w:r w:rsidRPr="006434AB">
        <w:rPr>
          <w:rFonts w:asciiTheme="majorHAnsi" w:hAnsiTheme="majorHAnsi"/>
          <w:spacing w:val="-2"/>
        </w:rPr>
        <w:t>v</w:t>
      </w:r>
      <w:r w:rsidRPr="006434AB">
        <w:rPr>
          <w:rFonts w:asciiTheme="majorHAnsi" w:hAnsiTheme="majorHAnsi"/>
        </w:rPr>
        <w:t>at</w:t>
      </w:r>
      <w:r w:rsidRPr="006434AB">
        <w:rPr>
          <w:rFonts w:asciiTheme="majorHAnsi" w:hAnsiTheme="majorHAnsi"/>
          <w:spacing w:val="2"/>
        </w:rPr>
        <w:t>i</w:t>
      </w:r>
      <w:r w:rsidRPr="006434AB">
        <w:rPr>
          <w:rFonts w:asciiTheme="majorHAnsi" w:hAnsiTheme="majorHAnsi"/>
          <w:spacing w:val="-1"/>
        </w:rPr>
        <w:t>n</w:t>
      </w:r>
      <w:r w:rsidRPr="006434AB">
        <w:rPr>
          <w:rFonts w:asciiTheme="majorHAnsi" w:hAnsiTheme="majorHAnsi"/>
        </w:rPr>
        <w:t>g</w:t>
      </w:r>
      <w:r w:rsidRPr="006434AB">
        <w:rPr>
          <w:rFonts w:asciiTheme="majorHAnsi" w:hAnsiTheme="majorHAnsi"/>
          <w:spacing w:val="-10"/>
        </w:rPr>
        <w:t xml:space="preserve"> </w:t>
      </w:r>
      <w:r w:rsidRPr="006434AB">
        <w:rPr>
          <w:rFonts w:asciiTheme="majorHAnsi" w:hAnsiTheme="majorHAnsi"/>
          <w:spacing w:val="3"/>
        </w:rPr>
        <w:t>c</w:t>
      </w:r>
      <w:r w:rsidRPr="006434AB">
        <w:rPr>
          <w:rFonts w:asciiTheme="majorHAnsi" w:hAnsiTheme="majorHAnsi"/>
          <w:spacing w:val="-1"/>
        </w:rPr>
        <w:t>us</w:t>
      </w:r>
      <w:r w:rsidRPr="006434AB">
        <w:rPr>
          <w:rFonts w:asciiTheme="majorHAnsi" w:hAnsiTheme="majorHAnsi"/>
        </w:rPr>
        <w:t>t</w:t>
      </w:r>
      <w:r w:rsidRPr="006434AB">
        <w:rPr>
          <w:rFonts w:asciiTheme="majorHAnsi" w:hAnsiTheme="majorHAnsi"/>
          <w:spacing w:val="3"/>
        </w:rPr>
        <w:t>o</w:t>
      </w:r>
      <w:r w:rsidRPr="006434AB">
        <w:rPr>
          <w:rFonts w:asciiTheme="majorHAnsi" w:hAnsiTheme="majorHAnsi"/>
          <w:spacing w:val="-1"/>
        </w:rPr>
        <w:t>m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1"/>
        </w:rPr>
        <w:t>r</w:t>
      </w:r>
      <w:r w:rsidRPr="006434AB">
        <w:rPr>
          <w:rFonts w:asciiTheme="majorHAnsi" w:hAnsiTheme="majorHAnsi"/>
        </w:rPr>
        <w:t>s</w:t>
      </w:r>
      <w:r w:rsidRPr="006434AB">
        <w:rPr>
          <w:rFonts w:asciiTheme="majorHAnsi" w:hAnsiTheme="majorHAnsi"/>
          <w:spacing w:val="-8"/>
        </w:rPr>
        <w:t xml:space="preserve"> </w:t>
      </w:r>
      <w:r w:rsidRPr="006434AB">
        <w:rPr>
          <w:rFonts w:asciiTheme="majorHAnsi" w:hAnsiTheme="majorHAnsi"/>
        </w:rPr>
        <w:t>to</w:t>
      </w:r>
      <w:r w:rsidRPr="006434AB">
        <w:rPr>
          <w:rFonts w:asciiTheme="majorHAnsi" w:hAnsiTheme="majorHAnsi"/>
          <w:spacing w:val="-1"/>
        </w:rPr>
        <w:t xml:space="preserve"> </w:t>
      </w:r>
      <w:r w:rsidRPr="006434AB">
        <w:rPr>
          <w:rFonts w:asciiTheme="majorHAnsi" w:hAnsiTheme="majorHAnsi"/>
          <w:spacing w:val="1"/>
        </w:rPr>
        <w:t>u</w:t>
      </w:r>
      <w:r w:rsidRPr="006434AB">
        <w:rPr>
          <w:rFonts w:asciiTheme="majorHAnsi" w:hAnsiTheme="majorHAnsi"/>
          <w:spacing w:val="-1"/>
        </w:rPr>
        <w:t>s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-2"/>
        </w:rPr>
        <w:t xml:space="preserve"> </w:t>
      </w:r>
      <w:r w:rsidRPr="006434AB">
        <w:rPr>
          <w:rFonts w:asciiTheme="majorHAnsi" w:hAnsiTheme="majorHAnsi"/>
          <w:spacing w:val="2"/>
        </w:rPr>
        <w:t>t</w:t>
      </w:r>
      <w:r w:rsidRPr="006434AB">
        <w:rPr>
          <w:rFonts w:asciiTheme="majorHAnsi" w:hAnsiTheme="majorHAnsi"/>
          <w:spacing w:val="-1"/>
        </w:rPr>
        <w:t>h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-1"/>
        </w:rPr>
        <w:t xml:space="preserve"> </w:t>
      </w:r>
      <w:r w:rsidRPr="006434AB">
        <w:rPr>
          <w:rFonts w:asciiTheme="majorHAnsi" w:hAnsiTheme="majorHAnsi"/>
        </w:rPr>
        <w:t>c</w:t>
      </w:r>
      <w:r w:rsidRPr="006434AB">
        <w:rPr>
          <w:rFonts w:asciiTheme="majorHAnsi" w:hAnsiTheme="majorHAnsi"/>
          <w:spacing w:val="4"/>
        </w:rPr>
        <w:t>o</w:t>
      </w:r>
      <w:r w:rsidRPr="006434AB">
        <w:rPr>
          <w:rFonts w:asciiTheme="majorHAnsi" w:hAnsiTheme="majorHAnsi"/>
          <w:spacing w:val="-4"/>
        </w:rPr>
        <w:t>m</w:t>
      </w:r>
      <w:r w:rsidRPr="006434AB">
        <w:rPr>
          <w:rFonts w:asciiTheme="majorHAnsi" w:hAnsiTheme="majorHAnsi"/>
          <w:spacing w:val="1"/>
        </w:rPr>
        <w:t>p</w:t>
      </w:r>
      <w:r w:rsidRPr="006434AB">
        <w:rPr>
          <w:rFonts w:asciiTheme="majorHAnsi" w:hAnsiTheme="majorHAnsi"/>
        </w:rPr>
        <w:t>a</w:t>
      </w:r>
      <w:r w:rsidRPr="006434AB">
        <w:rPr>
          <w:rFonts w:asciiTheme="majorHAnsi" w:hAnsiTheme="majorHAnsi"/>
          <w:spacing w:val="1"/>
        </w:rPr>
        <w:t>n</w:t>
      </w:r>
      <w:r w:rsidRPr="006434AB">
        <w:rPr>
          <w:rFonts w:asciiTheme="majorHAnsi" w:hAnsiTheme="majorHAnsi"/>
          <w:spacing w:val="-1"/>
        </w:rPr>
        <w:t>y</w:t>
      </w:r>
      <w:r w:rsidRPr="006434AB">
        <w:rPr>
          <w:rFonts w:asciiTheme="majorHAnsi" w:hAnsiTheme="majorHAnsi"/>
        </w:rPr>
        <w:t>'s</w:t>
      </w:r>
      <w:r w:rsidRPr="006434AB">
        <w:rPr>
          <w:rFonts w:asciiTheme="majorHAnsi" w:hAnsiTheme="majorHAnsi"/>
          <w:spacing w:val="-6"/>
        </w:rPr>
        <w:t xml:space="preserve"> </w:t>
      </w:r>
      <w:r w:rsidRPr="006434AB">
        <w:rPr>
          <w:rFonts w:asciiTheme="majorHAnsi" w:hAnsiTheme="majorHAnsi"/>
          <w:spacing w:val="-1"/>
        </w:rPr>
        <w:t>s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1"/>
        </w:rPr>
        <w:t>r</w:t>
      </w:r>
      <w:r w:rsidRPr="006434AB">
        <w:rPr>
          <w:rFonts w:asciiTheme="majorHAnsi" w:hAnsiTheme="majorHAnsi"/>
          <w:spacing w:val="-1"/>
        </w:rPr>
        <w:t>v</w:t>
      </w:r>
      <w:r w:rsidRPr="006434AB">
        <w:rPr>
          <w:rFonts w:asciiTheme="majorHAnsi" w:hAnsiTheme="majorHAnsi"/>
        </w:rPr>
        <w:t>ic</w:t>
      </w:r>
      <w:r w:rsidRPr="006434AB">
        <w:rPr>
          <w:rFonts w:asciiTheme="majorHAnsi" w:hAnsiTheme="majorHAnsi"/>
          <w:spacing w:val="3"/>
        </w:rPr>
        <w:t>e</w:t>
      </w:r>
      <w:r w:rsidRPr="006434AB">
        <w:rPr>
          <w:rFonts w:asciiTheme="majorHAnsi" w:hAnsiTheme="majorHAnsi"/>
        </w:rPr>
        <w:t>s</w:t>
      </w:r>
      <w:r w:rsidRPr="006434AB">
        <w:rPr>
          <w:rFonts w:asciiTheme="majorHAnsi" w:hAnsiTheme="majorHAnsi"/>
          <w:spacing w:val="-4"/>
        </w:rPr>
        <w:t xml:space="preserve"> m</w:t>
      </w:r>
      <w:r w:rsidRPr="006434AB">
        <w:rPr>
          <w:rFonts w:asciiTheme="majorHAnsi" w:hAnsiTheme="majorHAnsi"/>
          <w:spacing w:val="1"/>
        </w:rPr>
        <w:t>or</w:t>
      </w:r>
      <w:r w:rsidRPr="006434AB">
        <w:rPr>
          <w:rFonts w:asciiTheme="majorHAnsi" w:hAnsiTheme="majorHAnsi"/>
        </w:rPr>
        <w:t>e.</w:t>
      </w:r>
    </w:p>
    <w:p w14:paraId="247E7168" w14:textId="77777777" w:rsidR="00893A4B" w:rsidRPr="006434AB" w:rsidRDefault="006434AB">
      <w:pPr>
        <w:spacing w:before="16"/>
        <w:rPr>
          <w:rFonts w:asciiTheme="majorHAnsi" w:hAnsiTheme="majorHAnsi"/>
        </w:rPr>
      </w:pPr>
      <w:r w:rsidRPr="006434AB">
        <w:rPr>
          <w:rFonts w:asciiTheme="majorHAnsi" w:eastAsia="Segoe MDL2 Assets" w:hAnsiTheme="majorHAnsi" w:cs="Segoe MDL2 Assets"/>
          <w:w w:val="45"/>
        </w:rPr>
        <w:t xml:space="preserve">  </w:t>
      </w:r>
      <w:r w:rsidRPr="006434AB">
        <w:rPr>
          <w:rFonts w:asciiTheme="majorHAnsi" w:eastAsia="Segoe MDL2 Assets" w:hAnsiTheme="majorHAnsi" w:cs="Segoe MDL2 Assets"/>
          <w:spacing w:val="6"/>
          <w:w w:val="45"/>
        </w:rPr>
        <w:t xml:space="preserve"> </w:t>
      </w:r>
      <w:r w:rsidRPr="006434AB">
        <w:rPr>
          <w:rFonts w:asciiTheme="majorHAnsi" w:hAnsiTheme="majorHAnsi"/>
        </w:rPr>
        <w:t>De</w:t>
      </w:r>
      <w:r w:rsidRPr="006434AB">
        <w:rPr>
          <w:rFonts w:asciiTheme="majorHAnsi" w:hAnsiTheme="majorHAnsi"/>
          <w:spacing w:val="-1"/>
        </w:rPr>
        <w:t>v</w:t>
      </w:r>
      <w:r w:rsidRPr="006434AB">
        <w:rPr>
          <w:rFonts w:asciiTheme="majorHAnsi" w:hAnsiTheme="majorHAnsi"/>
        </w:rPr>
        <w:t>el</w:t>
      </w:r>
      <w:r w:rsidRPr="006434AB">
        <w:rPr>
          <w:rFonts w:asciiTheme="majorHAnsi" w:hAnsiTheme="majorHAnsi"/>
          <w:spacing w:val="1"/>
        </w:rPr>
        <w:t>op</w:t>
      </w:r>
      <w:r w:rsidRPr="006434AB">
        <w:rPr>
          <w:rFonts w:asciiTheme="majorHAnsi" w:hAnsiTheme="majorHAnsi"/>
        </w:rPr>
        <w:t>i</w:t>
      </w:r>
      <w:r w:rsidRPr="006434AB">
        <w:rPr>
          <w:rFonts w:asciiTheme="majorHAnsi" w:hAnsiTheme="majorHAnsi"/>
          <w:spacing w:val="1"/>
        </w:rPr>
        <w:t>n</w:t>
      </w:r>
      <w:r w:rsidRPr="006434AB">
        <w:rPr>
          <w:rFonts w:asciiTheme="majorHAnsi" w:hAnsiTheme="majorHAnsi"/>
        </w:rPr>
        <w:t>g</w:t>
      </w:r>
      <w:r w:rsidRPr="006434AB">
        <w:rPr>
          <w:rFonts w:asciiTheme="majorHAnsi" w:hAnsiTheme="majorHAnsi"/>
          <w:spacing w:val="-10"/>
        </w:rPr>
        <w:t xml:space="preserve"> </w:t>
      </w:r>
      <w:r w:rsidRPr="006434AB">
        <w:rPr>
          <w:rFonts w:asciiTheme="majorHAnsi" w:hAnsiTheme="majorHAnsi"/>
          <w:spacing w:val="-1"/>
        </w:rPr>
        <w:t>s</w:t>
      </w:r>
      <w:r w:rsidRPr="006434AB">
        <w:rPr>
          <w:rFonts w:asciiTheme="majorHAnsi" w:hAnsiTheme="majorHAnsi"/>
        </w:rPr>
        <w:t>tr</w:t>
      </w:r>
      <w:r w:rsidRPr="006434AB">
        <w:rPr>
          <w:rFonts w:asciiTheme="majorHAnsi" w:hAnsiTheme="majorHAnsi"/>
          <w:spacing w:val="1"/>
        </w:rPr>
        <w:t>on</w:t>
      </w:r>
      <w:r w:rsidRPr="006434AB">
        <w:rPr>
          <w:rFonts w:asciiTheme="majorHAnsi" w:hAnsiTheme="majorHAnsi"/>
        </w:rPr>
        <w:t>g</w:t>
      </w:r>
      <w:r w:rsidRPr="006434AB">
        <w:rPr>
          <w:rFonts w:asciiTheme="majorHAnsi" w:hAnsiTheme="majorHAnsi"/>
          <w:spacing w:val="-6"/>
        </w:rPr>
        <w:t xml:space="preserve"> </w:t>
      </w:r>
      <w:r w:rsidRPr="006434AB">
        <w:rPr>
          <w:rFonts w:asciiTheme="majorHAnsi" w:hAnsiTheme="majorHAnsi"/>
        </w:rPr>
        <w:t>l</w:t>
      </w:r>
      <w:r w:rsidRPr="006434AB">
        <w:rPr>
          <w:rFonts w:asciiTheme="majorHAnsi" w:hAnsiTheme="majorHAnsi"/>
          <w:spacing w:val="2"/>
        </w:rPr>
        <w:t>i</w:t>
      </w:r>
      <w:r w:rsidRPr="006434AB">
        <w:rPr>
          <w:rFonts w:asciiTheme="majorHAnsi" w:hAnsiTheme="majorHAnsi"/>
          <w:spacing w:val="-1"/>
        </w:rPr>
        <w:t>n</w:t>
      </w:r>
      <w:r w:rsidRPr="006434AB">
        <w:rPr>
          <w:rFonts w:asciiTheme="majorHAnsi" w:hAnsiTheme="majorHAnsi"/>
          <w:spacing w:val="1"/>
        </w:rPr>
        <w:t>k</w:t>
      </w:r>
      <w:r w:rsidRPr="006434AB">
        <w:rPr>
          <w:rFonts w:asciiTheme="majorHAnsi" w:hAnsiTheme="majorHAnsi"/>
        </w:rPr>
        <w:t>s</w:t>
      </w:r>
      <w:r w:rsidRPr="006434AB">
        <w:rPr>
          <w:rFonts w:asciiTheme="majorHAnsi" w:hAnsiTheme="majorHAnsi"/>
          <w:spacing w:val="-4"/>
        </w:rPr>
        <w:t xml:space="preserve"> </w:t>
      </w:r>
      <w:r w:rsidRPr="006434AB">
        <w:rPr>
          <w:rFonts w:asciiTheme="majorHAnsi" w:hAnsiTheme="majorHAnsi"/>
        </w:rPr>
        <w:t>to</w:t>
      </w:r>
      <w:r w:rsidRPr="006434AB">
        <w:rPr>
          <w:rFonts w:asciiTheme="majorHAnsi" w:hAnsiTheme="majorHAnsi"/>
          <w:spacing w:val="-1"/>
        </w:rPr>
        <w:t xml:space="preserve"> </w:t>
      </w:r>
      <w:r w:rsidRPr="006434AB">
        <w:rPr>
          <w:rFonts w:asciiTheme="majorHAnsi" w:hAnsiTheme="majorHAnsi"/>
        </w:rPr>
        <w:t>i</w:t>
      </w:r>
      <w:r w:rsidRPr="006434AB">
        <w:rPr>
          <w:rFonts w:asciiTheme="majorHAnsi" w:hAnsiTheme="majorHAnsi"/>
          <w:spacing w:val="-1"/>
        </w:rPr>
        <w:t>n</w:t>
      </w:r>
      <w:r w:rsidRPr="006434AB">
        <w:rPr>
          <w:rFonts w:asciiTheme="majorHAnsi" w:hAnsiTheme="majorHAnsi"/>
          <w:spacing w:val="2"/>
        </w:rPr>
        <w:t>t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1"/>
        </w:rPr>
        <w:t>r</w:t>
      </w:r>
      <w:r w:rsidRPr="006434AB">
        <w:rPr>
          <w:rFonts w:asciiTheme="majorHAnsi" w:hAnsiTheme="majorHAnsi"/>
          <w:spacing w:val="-1"/>
        </w:rPr>
        <w:t>n</w:t>
      </w:r>
      <w:r w:rsidRPr="006434AB">
        <w:rPr>
          <w:rFonts w:asciiTheme="majorHAnsi" w:hAnsiTheme="majorHAnsi"/>
        </w:rPr>
        <w:t>al</w:t>
      </w:r>
      <w:r w:rsidRPr="006434AB">
        <w:rPr>
          <w:rFonts w:asciiTheme="majorHAnsi" w:hAnsiTheme="majorHAnsi"/>
          <w:spacing w:val="-6"/>
        </w:rPr>
        <w:t xml:space="preserve"> </w:t>
      </w:r>
      <w:r w:rsidRPr="006434AB">
        <w:rPr>
          <w:rFonts w:asciiTheme="majorHAnsi" w:hAnsiTheme="majorHAnsi"/>
        </w:rPr>
        <w:t>a</w:t>
      </w:r>
      <w:r w:rsidRPr="006434AB">
        <w:rPr>
          <w:rFonts w:asciiTheme="majorHAnsi" w:hAnsiTheme="majorHAnsi"/>
          <w:spacing w:val="-1"/>
        </w:rPr>
        <w:t>n</w:t>
      </w:r>
      <w:r w:rsidRPr="006434AB">
        <w:rPr>
          <w:rFonts w:asciiTheme="majorHAnsi" w:hAnsiTheme="majorHAnsi"/>
        </w:rPr>
        <w:t>d</w:t>
      </w:r>
      <w:r w:rsidRPr="006434AB">
        <w:rPr>
          <w:rFonts w:asciiTheme="majorHAnsi" w:hAnsiTheme="majorHAnsi"/>
          <w:spacing w:val="-2"/>
        </w:rPr>
        <w:t xml:space="preserve"> 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-1"/>
        </w:rPr>
        <w:t>x</w:t>
      </w:r>
      <w:r w:rsidRPr="006434AB">
        <w:rPr>
          <w:rFonts w:asciiTheme="majorHAnsi" w:hAnsiTheme="majorHAnsi"/>
        </w:rPr>
        <w:t>te</w:t>
      </w:r>
      <w:r w:rsidRPr="006434AB">
        <w:rPr>
          <w:rFonts w:asciiTheme="majorHAnsi" w:hAnsiTheme="majorHAnsi"/>
          <w:spacing w:val="3"/>
        </w:rPr>
        <w:t>r</w:t>
      </w:r>
      <w:r w:rsidRPr="006434AB">
        <w:rPr>
          <w:rFonts w:asciiTheme="majorHAnsi" w:hAnsiTheme="majorHAnsi"/>
          <w:spacing w:val="-1"/>
        </w:rPr>
        <w:t>n</w:t>
      </w:r>
      <w:r w:rsidRPr="006434AB">
        <w:rPr>
          <w:rFonts w:asciiTheme="majorHAnsi" w:hAnsiTheme="majorHAnsi"/>
        </w:rPr>
        <w:t>al</w:t>
      </w:r>
      <w:r w:rsidRPr="006434AB">
        <w:rPr>
          <w:rFonts w:asciiTheme="majorHAnsi" w:hAnsiTheme="majorHAnsi"/>
          <w:spacing w:val="-6"/>
        </w:rPr>
        <w:t xml:space="preserve"> </w:t>
      </w:r>
      <w:r w:rsidRPr="006434AB">
        <w:rPr>
          <w:rFonts w:asciiTheme="majorHAnsi" w:hAnsiTheme="majorHAnsi"/>
          <w:spacing w:val="-1"/>
        </w:rPr>
        <w:t>s</w:t>
      </w:r>
      <w:r w:rsidRPr="006434AB">
        <w:rPr>
          <w:rFonts w:asciiTheme="majorHAnsi" w:hAnsiTheme="majorHAnsi"/>
        </w:rPr>
        <w:t>t</w:t>
      </w:r>
      <w:r w:rsidRPr="006434AB">
        <w:rPr>
          <w:rFonts w:asciiTheme="majorHAnsi" w:hAnsiTheme="majorHAnsi"/>
          <w:spacing w:val="2"/>
        </w:rPr>
        <w:t>a</w:t>
      </w:r>
      <w:r w:rsidRPr="006434AB">
        <w:rPr>
          <w:rFonts w:asciiTheme="majorHAnsi" w:hAnsiTheme="majorHAnsi"/>
          <w:spacing w:val="-1"/>
        </w:rPr>
        <w:t>k</w:t>
      </w:r>
      <w:r w:rsidRPr="006434AB">
        <w:rPr>
          <w:rFonts w:asciiTheme="majorHAnsi" w:hAnsiTheme="majorHAnsi"/>
          <w:spacing w:val="3"/>
        </w:rPr>
        <w:t>e</w:t>
      </w:r>
      <w:r w:rsidRPr="006434AB">
        <w:rPr>
          <w:rFonts w:asciiTheme="majorHAnsi" w:hAnsiTheme="majorHAnsi"/>
          <w:spacing w:val="-1"/>
        </w:rPr>
        <w:t>h</w:t>
      </w:r>
      <w:r w:rsidRPr="006434AB">
        <w:rPr>
          <w:rFonts w:asciiTheme="majorHAnsi" w:hAnsiTheme="majorHAnsi"/>
          <w:spacing w:val="1"/>
        </w:rPr>
        <w:t>o</w:t>
      </w:r>
      <w:r w:rsidRPr="006434AB">
        <w:rPr>
          <w:rFonts w:asciiTheme="majorHAnsi" w:hAnsiTheme="majorHAnsi"/>
        </w:rPr>
        <w:t>l</w:t>
      </w:r>
      <w:r w:rsidRPr="006434AB">
        <w:rPr>
          <w:rFonts w:asciiTheme="majorHAnsi" w:hAnsiTheme="majorHAnsi"/>
          <w:spacing w:val="1"/>
        </w:rPr>
        <w:t>d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1"/>
        </w:rPr>
        <w:t>r</w:t>
      </w:r>
      <w:r w:rsidRPr="006434AB">
        <w:rPr>
          <w:rFonts w:asciiTheme="majorHAnsi" w:hAnsiTheme="majorHAnsi"/>
          <w:spacing w:val="-1"/>
        </w:rPr>
        <w:t>s</w:t>
      </w:r>
      <w:r w:rsidRPr="006434AB">
        <w:rPr>
          <w:rFonts w:asciiTheme="majorHAnsi" w:hAnsiTheme="majorHAnsi"/>
        </w:rPr>
        <w:t>.</w:t>
      </w:r>
    </w:p>
    <w:p w14:paraId="21D16C37" w14:textId="77777777" w:rsidR="00893A4B" w:rsidRPr="006434AB" w:rsidRDefault="006434AB">
      <w:pPr>
        <w:spacing w:before="18" w:line="268" w:lineRule="auto"/>
        <w:ind w:left="171" w:right="412" w:hanging="171"/>
        <w:rPr>
          <w:rFonts w:asciiTheme="majorHAnsi" w:hAnsiTheme="majorHAnsi"/>
        </w:rPr>
      </w:pPr>
      <w:r w:rsidRPr="006434AB">
        <w:rPr>
          <w:rFonts w:asciiTheme="majorHAnsi" w:eastAsia="Segoe MDL2 Assets" w:hAnsiTheme="majorHAnsi" w:cs="Segoe MDL2 Assets"/>
          <w:w w:val="45"/>
        </w:rPr>
        <w:t xml:space="preserve">  </w:t>
      </w:r>
      <w:r w:rsidRPr="006434AB">
        <w:rPr>
          <w:rFonts w:asciiTheme="majorHAnsi" w:eastAsia="Segoe MDL2 Assets" w:hAnsiTheme="majorHAnsi" w:cs="Segoe MDL2 Assets"/>
          <w:spacing w:val="6"/>
          <w:w w:val="45"/>
        </w:rPr>
        <w:t xml:space="preserve"> </w:t>
      </w:r>
      <w:r w:rsidRPr="006434AB">
        <w:rPr>
          <w:rFonts w:asciiTheme="majorHAnsi" w:hAnsiTheme="majorHAnsi"/>
          <w:spacing w:val="2"/>
        </w:rPr>
        <w:t>P</w:t>
      </w:r>
      <w:r w:rsidRPr="006434AB">
        <w:rPr>
          <w:rFonts w:asciiTheme="majorHAnsi" w:hAnsiTheme="majorHAnsi"/>
          <w:spacing w:val="1"/>
        </w:rPr>
        <w:t>ro</w:t>
      </w:r>
      <w:r w:rsidRPr="006434AB">
        <w:rPr>
          <w:rFonts w:asciiTheme="majorHAnsi" w:hAnsiTheme="majorHAnsi"/>
          <w:spacing w:val="-1"/>
        </w:rPr>
        <w:t>v</w:t>
      </w:r>
      <w:r w:rsidRPr="006434AB">
        <w:rPr>
          <w:rFonts w:asciiTheme="majorHAnsi" w:hAnsiTheme="majorHAnsi"/>
        </w:rPr>
        <w:t>i</w:t>
      </w:r>
      <w:r w:rsidRPr="006434AB">
        <w:rPr>
          <w:rFonts w:asciiTheme="majorHAnsi" w:hAnsiTheme="majorHAnsi"/>
          <w:spacing w:val="1"/>
        </w:rPr>
        <w:t>d</w:t>
      </w:r>
      <w:r w:rsidRPr="006434AB">
        <w:rPr>
          <w:rFonts w:asciiTheme="majorHAnsi" w:hAnsiTheme="majorHAnsi"/>
        </w:rPr>
        <w:t>i</w:t>
      </w:r>
      <w:r w:rsidRPr="006434AB">
        <w:rPr>
          <w:rFonts w:asciiTheme="majorHAnsi" w:hAnsiTheme="majorHAnsi"/>
          <w:spacing w:val="-1"/>
        </w:rPr>
        <w:t>n</w:t>
      </w:r>
      <w:r w:rsidRPr="006434AB">
        <w:rPr>
          <w:rFonts w:asciiTheme="majorHAnsi" w:hAnsiTheme="majorHAnsi"/>
        </w:rPr>
        <w:t>g</w:t>
      </w:r>
      <w:r w:rsidRPr="006434AB">
        <w:rPr>
          <w:rFonts w:asciiTheme="majorHAnsi" w:hAnsiTheme="majorHAnsi"/>
          <w:spacing w:val="-9"/>
        </w:rPr>
        <w:t xml:space="preserve"> </w:t>
      </w:r>
      <w:r w:rsidRPr="006434AB">
        <w:rPr>
          <w:rFonts w:asciiTheme="majorHAnsi" w:hAnsiTheme="majorHAnsi"/>
        </w:rPr>
        <w:t>cle</w:t>
      </w:r>
      <w:r w:rsidRPr="006434AB">
        <w:rPr>
          <w:rFonts w:asciiTheme="majorHAnsi" w:hAnsiTheme="majorHAnsi"/>
          <w:spacing w:val="1"/>
        </w:rPr>
        <w:t>a</w:t>
      </w:r>
      <w:r w:rsidRPr="006434AB">
        <w:rPr>
          <w:rFonts w:asciiTheme="majorHAnsi" w:hAnsiTheme="majorHAnsi"/>
        </w:rPr>
        <w:t>r</w:t>
      </w:r>
      <w:r w:rsidRPr="006434AB">
        <w:rPr>
          <w:rFonts w:asciiTheme="majorHAnsi" w:hAnsiTheme="majorHAnsi"/>
          <w:spacing w:val="-3"/>
        </w:rPr>
        <w:t xml:space="preserve"> </w:t>
      </w:r>
      <w:r w:rsidRPr="006434AB">
        <w:rPr>
          <w:rFonts w:asciiTheme="majorHAnsi" w:hAnsiTheme="majorHAnsi"/>
        </w:rPr>
        <w:t>lea</w:t>
      </w:r>
      <w:r w:rsidRPr="006434AB">
        <w:rPr>
          <w:rFonts w:asciiTheme="majorHAnsi" w:hAnsiTheme="majorHAnsi"/>
          <w:spacing w:val="2"/>
        </w:rPr>
        <w:t>d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1"/>
        </w:rPr>
        <w:t>r</w:t>
      </w:r>
      <w:r w:rsidRPr="006434AB">
        <w:rPr>
          <w:rFonts w:asciiTheme="majorHAnsi" w:hAnsiTheme="majorHAnsi"/>
          <w:spacing w:val="-1"/>
        </w:rPr>
        <w:t>sh</w:t>
      </w:r>
      <w:r w:rsidRPr="006434AB">
        <w:rPr>
          <w:rFonts w:asciiTheme="majorHAnsi" w:hAnsiTheme="majorHAnsi"/>
        </w:rPr>
        <w:t>ip</w:t>
      </w:r>
      <w:r w:rsidRPr="006434AB">
        <w:rPr>
          <w:rFonts w:asciiTheme="majorHAnsi" w:hAnsiTheme="majorHAnsi"/>
          <w:spacing w:val="-7"/>
        </w:rPr>
        <w:t xml:space="preserve"> </w:t>
      </w:r>
      <w:r w:rsidRPr="006434AB">
        <w:rPr>
          <w:rFonts w:asciiTheme="majorHAnsi" w:hAnsiTheme="majorHAnsi"/>
        </w:rPr>
        <w:t>a</w:t>
      </w:r>
      <w:r w:rsidRPr="006434AB">
        <w:rPr>
          <w:rFonts w:asciiTheme="majorHAnsi" w:hAnsiTheme="majorHAnsi"/>
          <w:spacing w:val="-1"/>
        </w:rPr>
        <w:t>n</w:t>
      </w:r>
      <w:r w:rsidRPr="006434AB">
        <w:rPr>
          <w:rFonts w:asciiTheme="majorHAnsi" w:hAnsiTheme="majorHAnsi"/>
        </w:rPr>
        <w:t>d</w:t>
      </w:r>
      <w:r w:rsidRPr="006434AB">
        <w:rPr>
          <w:rFonts w:asciiTheme="majorHAnsi" w:hAnsiTheme="majorHAnsi"/>
          <w:spacing w:val="1"/>
        </w:rPr>
        <w:t xml:space="preserve"> d</w:t>
      </w:r>
      <w:r w:rsidRPr="006434AB">
        <w:rPr>
          <w:rFonts w:asciiTheme="majorHAnsi" w:hAnsiTheme="majorHAnsi"/>
        </w:rPr>
        <w:t>ire</w:t>
      </w:r>
      <w:r w:rsidRPr="006434AB">
        <w:rPr>
          <w:rFonts w:asciiTheme="majorHAnsi" w:hAnsiTheme="majorHAnsi"/>
          <w:spacing w:val="1"/>
        </w:rPr>
        <w:t>c</w:t>
      </w:r>
      <w:r w:rsidRPr="006434AB">
        <w:rPr>
          <w:rFonts w:asciiTheme="majorHAnsi" w:hAnsiTheme="majorHAnsi"/>
        </w:rPr>
        <w:t>ti</w:t>
      </w:r>
      <w:r w:rsidRPr="006434AB">
        <w:rPr>
          <w:rFonts w:asciiTheme="majorHAnsi" w:hAnsiTheme="majorHAnsi"/>
          <w:spacing w:val="1"/>
        </w:rPr>
        <w:t>o</w:t>
      </w:r>
      <w:r w:rsidRPr="006434AB">
        <w:rPr>
          <w:rFonts w:asciiTheme="majorHAnsi" w:hAnsiTheme="majorHAnsi"/>
        </w:rPr>
        <w:t>n</w:t>
      </w:r>
      <w:r w:rsidRPr="006434AB">
        <w:rPr>
          <w:rFonts w:asciiTheme="majorHAnsi" w:hAnsiTheme="majorHAnsi"/>
          <w:spacing w:val="-8"/>
        </w:rPr>
        <w:t xml:space="preserve"> </w:t>
      </w:r>
      <w:r w:rsidRPr="006434AB">
        <w:rPr>
          <w:rFonts w:asciiTheme="majorHAnsi" w:hAnsiTheme="majorHAnsi"/>
        </w:rPr>
        <w:t>to</w:t>
      </w:r>
      <w:r w:rsidRPr="006434AB">
        <w:rPr>
          <w:rFonts w:asciiTheme="majorHAnsi" w:hAnsiTheme="majorHAnsi"/>
          <w:spacing w:val="-1"/>
        </w:rPr>
        <w:t xml:space="preserve"> </w:t>
      </w:r>
      <w:r w:rsidRPr="006434AB">
        <w:rPr>
          <w:rFonts w:asciiTheme="majorHAnsi" w:hAnsiTheme="majorHAnsi"/>
        </w:rPr>
        <w:t>t</w:t>
      </w:r>
      <w:r w:rsidRPr="006434AB">
        <w:rPr>
          <w:rFonts w:asciiTheme="majorHAnsi" w:hAnsiTheme="majorHAnsi"/>
          <w:spacing w:val="-1"/>
        </w:rPr>
        <w:t>h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-1"/>
        </w:rPr>
        <w:t xml:space="preserve"> </w:t>
      </w:r>
      <w:r w:rsidRPr="006434AB">
        <w:rPr>
          <w:rFonts w:asciiTheme="majorHAnsi" w:hAnsiTheme="majorHAnsi"/>
        </w:rPr>
        <w:t>c</w:t>
      </w:r>
      <w:r w:rsidRPr="006434AB">
        <w:rPr>
          <w:rFonts w:asciiTheme="majorHAnsi" w:hAnsiTheme="majorHAnsi"/>
          <w:spacing w:val="-1"/>
        </w:rPr>
        <w:t>us</w:t>
      </w:r>
      <w:r w:rsidRPr="006434AB">
        <w:rPr>
          <w:rFonts w:asciiTheme="majorHAnsi" w:hAnsiTheme="majorHAnsi"/>
        </w:rPr>
        <w:t>t</w:t>
      </w:r>
      <w:r w:rsidRPr="006434AB">
        <w:rPr>
          <w:rFonts w:asciiTheme="majorHAnsi" w:hAnsiTheme="majorHAnsi"/>
          <w:spacing w:val="3"/>
        </w:rPr>
        <w:t>o</w:t>
      </w:r>
      <w:r w:rsidRPr="006434AB">
        <w:rPr>
          <w:rFonts w:asciiTheme="majorHAnsi" w:hAnsiTheme="majorHAnsi"/>
          <w:spacing w:val="-1"/>
        </w:rPr>
        <w:t>m</w:t>
      </w:r>
      <w:r w:rsidRPr="006434AB">
        <w:rPr>
          <w:rFonts w:asciiTheme="majorHAnsi" w:hAnsiTheme="majorHAnsi"/>
        </w:rPr>
        <w:t>er</w:t>
      </w:r>
      <w:r w:rsidRPr="006434AB">
        <w:rPr>
          <w:rFonts w:asciiTheme="majorHAnsi" w:hAnsiTheme="majorHAnsi"/>
          <w:spacing w:val="-6"/>
        </w:rPr>
        <w:t xml:space="preserve"> </w:t>
      </w:r>
      <w:r w:rsidRPr="006434AB">
        <w:rPr>
          <w:rFonts w:asciiTheme="majorHAnsi" w:hAnsiTheme="majorHAnsi"/>
          <w:spacing w:val="-1"/>
        </w:rPr>
        <w:t>s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1"/>
        </w:rPr>
        <w:t>rv</w:t>
      </w:r>
      <w:r w:rsidRPr="006434AB">
        <w:rPr>
          <w:rFonts w:asciiTheme="majorHAnsi" w:hAnsiTheme="majorHAnsi"/>
        </w:rPr>
        <w:t>ice</w:t>
      </w:r>
      <w:r w:rsidRPr="006434AB">
        <w:rPr>
          <w:rFonts w:asciiTheme="majorHAnsi" w:hAnsiTheme="majorHAnsi"/>
          <w:spacing w:val="-5"/>
        </w:rPr>
        <w:t xml:space="preserve"> </w:t>
      </w:r>
      <w:r w:rsidRPr="006434AB">
        <w:rPr>
          <w:rFonts w:asciiTheme="majorHAnsi" w:hAnsiTheme="majorHAnsi"/>
        </w:rPr>
        <w:t>te</w:t>
      </w:r>
      <w:r w:rsidRPr="006434AB">
        <w:rPr>
          <w:rFonts w:asciiTheme="majorHAnsi" w:hAnsiTheme="majorHAnsi"/>
          <w:spacing w:val="3"/>
        </w:rPr>
        <w:t>a</w:t>
      </w:r>
      <w:r w:rsidRPr="006434AB">
        <w:rPr>
          <w:rFonts w:asciiTheme="majorHAnsi" w:hAnsiTheme="majorHAnsi"/>
        </w:rPr>
        <w:t>m</w:t>
      </w:r>
      <w:r w:rsidRPr="006434AB">
        <w:rPr>
          <w:rFonts w:asciiTheme="majorHAnsi" w:hAnsiTheme="majorHAnsi"/>
          <w:spacing w:val="-8"/>
        </w:rPr>
        <w:t xml:space="preserve"> </w:t>
      </w:r>
      <w:r w:rsidRPr="006434AB">
        <w:rPr>
          <w:rFonts w:asciiTheme="majorHAnsi" w:hAnsiTheme="majorHAnsi"/>
          <w:spacing w:val="1"/>
        </w:rPr>
        <w:t>o</w:t>
      </w:r>
      <w:r w:rsidRPr="006434AB">
        <w:rPr>
          <w:rFonts w:asciiTheme="majorHAnsi" w:hAnsiTheme="majorHAnsi"/>
        </w:rPr>
        <w:t>n</w:t>
      </w:r>
      <w:r w:rsidRPr="006434AB">
        <w:rPr>
          <w:rFonts w:asciiTheme="majorHAnsi" w:hAnsiTheme="majorHAnsi"/>
          <w:spacing w:val="-3"/>
        </w:rPr>
        <w:t xml:space="preserve"> </w:t>
      </w:r>
      <w:r w:rsidRPr="006434AB">
        <w:rPr>
          <w:rFonts w:asciiTheme="majorHAnsi" w:hAnsiTheme="majorHAnsi"/>
        </w:rPr>
        <w:t xml:space="preserve">a </w:t>
      </w:r>
      <w:r w:rsidRPr="006434AB">
        <w:rPr>
          <w:rFonts w:asciiTheme="majorHAnsi" w:hAnsiTheme="majorHAnsi"/>
          <w:spacing w:val="1"/>
        </w:rPr>
        <w:t>d</w:t>
      </w:r>
      <w:r w:rsidRPr="006434AB">
        <w:rPr>
          <w:rFonts w:asciiTheme="majorHAnsi" w:hAnsiTheme="majorHAnsi"/>
        </w:rPr>
        <w:t>ai</w:t>
      </w:r>
      <w:r w:rsidRPr="006434AB">
        <w:rPr>
          <w:rFonts w:asciiTheme="majorHAnsi" w:hAnsiTheme="majorHAnsi"/>
          <w:spacing w:val="2"/>
        </w:rPr>
        <w:t>l</w:t>
      </w:r>
      <w:r w:rsidRPr="006434AB">
        <w:rPr>
          <w:rFonts w:asciiTheme="majorHAnsi" w:hAnsiTheme="majorHAnsi"/>
        </w:rPr>
        <w:t xml:space="preserve">y </w:t>
      </w:r>
      <w:r w:rsidRPr="006434AB">
        <w:rPr>
          <w:rFonts w:asciiTheme="majorHAnsi" w:hAnsiTheme="majorHAnsi"/>
          <w:spacing w:val="1"/>
        </w:rPr>
        <w:t>b</w:t>
      </w:r>
      <w:r w:rsidRPr="006434AB">
        <w:rPr>
          <w:rFonts w:asciiTheme="majorHAnsi" w:hAnsiTheme="majorHAnsi"/>
        </w:rPr>
        <w:t>asi</w:t>
      </w:r>
      <w:r w:rsidRPr="006434AB">
        <w:rPr>
          <w:rFonts w:asciiTheme="majorHAnsi" w:hAnsiTheme="majorHAnsi"/>
          <w:spacing w:val="-1"/>
        </w:rPr>
        <w:t>s</w:t>
      </w:r>
      <w:r w:rsidRPr="006434AB">
        <w:rPr>
          <w:rFonts w:asciiTheme="majorHAnsi" w:hAnsiTheme="majorHAnsi"/>
        </w:rPr>
        <w:t>.</w:t>
      </w:r>
    </w:p>
    <w:p w14:paraId="7A312DC1" w14:textId="77777777" w:rsidR="00893A4B" w:rsidRPr="006434AB" w:rsidRDefault="006434AB">
      <w:pPr>
        <w:spacing w:line="220" w:lineRule="exact"/>
        <w:rPr>
          <w:rFonts w:asciiTheme="majorHAnsi" w:hAnsiTheme="majorHAnsi"/>
        </w:rPr>
      </w:pPr>
      <w:r w:rsidRPr="006434AB">
        <w:rPr>
          <w:rFonts w:asciiTheme="majorHAnsi" w:eastAsia="Segoe MDL2 Assets" w:hAnsiTheme="majorHAnsi" w:cs="Segoe MDL2 Assets"/>
          <w:w w:val="45"/>
        </w:rPr>
        <w:t xml:space="preserve">  </w:t>
      </w:r>
      <w:r w:rsidRPr="006434AB">
        <w:rPr>
          <w:rFonts w:asciiTheme="majorHAnsi" w:eastAsia="Segoe MDL2 Assets" w:hAnsiTheme="majorHAnsi" w:cs="Segoe MDL2 Assets"/>
          <w:spacing w:val="6"/>
          <w:w w:val="45"/>
        </w:rPr>
        <w:t xml:space="preserve"> </w:t>
      </w:r>
      <w:r w:rsidRPr="006434AB">
        <w:rPr>
          <w:rFonts w:asciiTheme="majorHAnsi" w:hAnsiTheme="majorHAnsi"/>
          <w:spacing w:val="1"/>
        </w:rPr>
        <w:t>I</w:t>
      </w:r>
      <w:r w:rsidRPr="006434AB">
        <w:rPr>
          <w:rFonts w:asciiTheme="majorHAnsi" w:hAnsiTheme="majorHAnsi"/>
          <w:spacing w:val="-1"/>
        </w:rPr>
        <w:t>ns</w:t>
      </w:r>
      <w:r w:rsidRPr="006434AB">
        <w:rPr>
          <w:rFonts w:asciiTheme="majorHAnsi" w:hAnsiTheme="majorHAnsi"/>
          <w:spacing w:val="1"/>
        </w:rPr>
        <w:t>p</w:t>
      </w:r>
      <w:r w:rsidRPr="006434AB">
        <w:rPr>
          <w:rFonts w:asciiTheme="majorHAnsi" w:hAnsiTheme="majorHAnsi"/>
        </w:rPr>
        <w:t>iri</w:t>
      </w:r>
      <w:r w:rsidRPr="006434AB">
        <w:rPr>
          <w:rFonts w:asciiTheme="majorHAnsi" w:hAnsiTheme="majorHAnsi"/>
          <w:spacing w:val="1"/>
        </w:rPr>
        <w:t>n</w:t>
      </w:r>
      <w:r w:rsidRPr="006434AB">
        <w:rPr>
          <w:rFonts w:asciiTheme="majorHAnsi" w:hAnsiTheme="majorHAnsi"/>
        </w:rPr>
        <w:t>g</w:t>
      </w:r>
      <w:r w:rsidRPr="006434AB">
        <w:rPr>
          <w:rFonts w:asciiTheme="majorHAnsi" w:hAnsiTheme="majorHAnsi"/>
          <w:spacing w:val="-8"/>
        </w:rPr>
        <w:t xml:space="preserve"> </w:t>
      </w:r>
      <w:r w:rsidRPr="006434AB">
        <w:rPr>
          <w:rFonts w:asciiTheme="majorHAnsi" w:hAnsiTheme="majorHAnsi"/>
        </w:rPr>
        <w:t>a</w:t>
      </w:r>
      <w:r w:rsidRPr="006434AB">
        <w:rPr>
          <w:rFonts w:asciiTheme="majorHAnsi" w:hAnsiTheme="majorHAnsi"/>
          <w:spacing w:val="-1"/>
        </w:rPr>
        <w:t>n</w:t>
      </w:r>
      <w:r w:rsidRPr="006434AB">
        <w:rPr>
          <w:rFonts w:asciiTheme="majorHAnsi" w:hAnsiTheme="majorHAnsi"/>
        </w:rPr>
        <w:t>d</w:t>
      </w:r>
      <w:r w:rsidRPr="006434AB">
        <w:rPr>
          <w:rFonts w:asciiTheme="majorHAnsi" w:hAnsiTheme="majorHAnsi"/>
          <w:spacing w:val="-2"/>
        </w:rPr>
        <w:t xml:space="preserve"> </w:t>
      </w:r>
      <w:r w:rsidRPr="006434AB">
        <w:rPr>
          <w:rFonts w:asciiTheme="majorHAnsi" w:hAnsiTheme="majorHAnsi"/>
        </w:rPr>
        <w:t>lea</w:t>
      </w:r>
      <w:r w:rsidRPr="006434AB">
        <w:rPr>
          <w:rFonts w:asciiTheme="majorHAnsi" w:hAnsiTheme="majorHAnsi"/>
          <w:spacing w:val="2"/>
        </w:rPr>
        <w:t>di</w:t>
      </w:r>
      <w:r w:rsidRPr="006434AB">
        <w:rPr>
          <w:rFonts w:asciiTheme="majorHAnsi" w:hAnsiTheme="majorHAnsi"/>
          <w:spacing w:val="-1"/>
        </w:rPr>
        <w:t>n</w:t>
      </w:r>
      <w:r w:rsidRPr="006434AB">
        <w:rPr>
          <w:rFonts w:asciiTheme="majorHAnsi" w:hAnsiTheme="majorHAnsi"/>
        </w:rPr>
        <w:t>g</w:t>
      </w:r>
      <w:r w:rsidRPr="006434AB">
        <w:rPr>
          <w:rFonts w:asciiTheme="majorHAnsi" w:hAnsiTheme="majorHAnsi"/>
          <w:spacing w:val="-7"/>
        </w:rPr>
        <w:t xml:space="preserve"> </w:t>
      </w:r>
      <w:r w:rsidRPr="006434AB">
        <w:rPr>
          <w:rFonts w:asciiTheme="majorHAnsi" w:hAnsiTheme="majorHAnsi"/>
          <w:spacing w:val="3"/>
        </w:rPr>
        <w:t>c</w:t>
      </w:r>
      <w:r w:rsidRPr="006434AB">
        <w:rPr>
          <w:rFonts w:asciiTheme="majorHAnsi" w:hAnsiTheme="majorHAnsi"/>
          <w:spacing w:val="-1"/>
        </w:rPr>
        <w:t>us</w:t>
      </w:r>
      <w:r w:rsidRPr="006434AB">
        <w:rPr>
          <w:rFonts w:asciiTheme="majorHAnsi" w:hAnsiTheme="majorHAnsi"/>
        </w:rPr>
        <w:t>t</w:t>
      </w:r>
      <w:r w:rsidRPr="006434AB">
        <w:rPr>
          <w:rFonts w:asciiTheme="majorHAnsi" w:hAnsiTheme="majorHAnsi"/>
          <w:spacing w:val="3"/>
        </w:rPr>
        <w:t>o</w:t>
      </w:r>
      <w:r w:rsidRPr="006434AB">
        <w:rPr>
          <w:rFonts w:asciiTheme="majorHAnsi" w:hAnsiTheme="majorHAnsi"/>
          <w:spacing w:val="-1"/>
        </w:rPr>
        <w:t>m</w:t>
      </w:r>
      <w:r w:rsidRPr="006434AB">
        <w:rPr>
          <w:rFonts w:asciiTheme="majorHAnsi" w:hAnsiTheme="majorHAnsi"/>
          <w:spacing w:val="3"/>
        </w:rPr>
        <w:t>e</w:t>
      </w:r>
      <w:r w:rsidRPr="006434AB">
        <w:rPr>
          <w:rFonts w:asciiTheme="majorHAnsi" w:hAnsiTheme="majorHAnsi"/>
        </w:rPr>
        <w:t>r</w:t>
      </w:r>
      <w:r w:rsidRPr="006434AB">
        <w:rPr>
          <w:rFonts w:asciiTheme="majorHAnsi" w:hAnsiTheme="majorHAnsi"/>
          <w:spacing w:val="-6"/>
        </w:rPr>
        <w:t xml:space="preserve"> </w:t>
      </w:r>
      <w:r w:rsidRPr="006434AB">
        <w:rPr>
          <w:rFonts w:asciiTheme="majorHAnsi" w:hAnsiTheme="majorHAnsi"/>
          <w:spacing w:val="-1"/>
        </w:rPr>
        <w:t>s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1"/>
        </w:rPr>
        <w:t>r</w:t>
      </w:r>
      <w:r w:rsidRPr="006434AB">
        <w:rPr>
          <w:rFonts w:asciiTheme="majorHAnsi" w:hAnsiTheme="majorHAnsi"/>
          <w:spacing w:val="-1"/>
        </w:rPr>
        <w:t>v</w:t>
      </w:r>
      <w:r w:rsidRPr="006434AB">
        <w:rPr>
          <w:rFonts w:asciiTheme="majorHAnsi" w:hAnsiTheme="majorHAnsi"/>
        </w:rPr>
        <w:t>ice</w:t>
      </w:r>
      <w:r w:rsidRPr="006434AB">
        <w:rPr>
          <w:rFonts w:asciiTheme="majorHAnsi" w:hAnsiTheme="majorHAnsi"/>
          <w:spacing w:val="-5"/>
        </w:rPr>
        <w:t xml:space="preserve"> </w:t>
      </w:r>
      <w:r w:rsidRPr="006434AB">
        <w:rPr>
          <w:rFonts w:asciiTheme="majorHAnsi" w:hAnsiTheme="majorHAnsi"/>
        </w:rPr>
        <w:t>te</w:t>
      </w:r>
      <w:r w:rsidRPr="006434AB">
        <w:rPr>
          <w:rFonts w:asciiTheme="majorHAnsi" w:hAnsiTheme="majorHAnsi"/>
          <w:spacing w:val="3"/>
        </w:rPr>
        <w:t>a</w:t>
      </w:r>
      <w:r w:rsidRPr="006434AB">
        <w:rPr>
          <w:rFonts w:asciiTheme="majorHAnsi" w:hAnsiTheme="majorHAnsi"/>
          <w:spacing w:val="-1"/>
        </w:rPr>
        <w:t>ms</w:t>
      </w:r>
      <w:r w:rsidRPr="006434AB">
        <w:rPr>
          <w:rFonts w:asciiTheme="majorHAnsi" w:hAnsiTheme="majorHAnsi"/>
        </w:rPr>
        <w:t>.</w:t>
      </w:r>
    </w:p>
    <w:p w14:paraId="4BB532A8" w14:textId="77777777" w:rsidR="00893A4B" w:rsidRPr="006434AB" w:rsidRDefault="006434AB">
      <w:pPr>
        <w:spacing w:before="18"/>
        <w:rPr>
          <w:rFonts w:asciiTheme="majorHAnsi" w:hAnsiTheme="majorHAnsi"/>
        </w:rPr>
      </w:pPr>
      <w:r w:rsidRPr="006434AB">
        <w:rPr>
          <w:rFonts w:asciiTheme="majorHAnsi" w:eastAsia="Segoe MDL2 Assets" w:hAnsiTheme="majorHAnsi" w:cs="Segoe MDL2 Assets"/>
          <w:w w:val="45"/>
        </w:rPr>
        <w:t xml:space="preserve">  </w:t>
      </w:r>
      <w:r w:rsidRPr="006434AB">
        <w:rPr>
          <w:rFonts w:asciiTheme="majorHAnsi" w:eastAsia="Segoe MDL2 Assets" w:hAnsiTheme="majorHAnsi" w:cs="Segoe MDL2 Assets"/>
          <w:spacing w:val="6"/>
          <w:w w:val="45"/>
        </w:rPr>
        <w:t xml:space="preserve"> </w:t>
      </w:r>
      <w:r w:rsidRPr="006434AB">
        <w:rPr>
          <w:rFonts w:asciiTheme="majorHAnsi" w:hAnsiTheme="majorHAnsi"/>
          <w:spacing w:val="2"/>
        </w:rPr>
        <w:t>P</w:t>
      </w:r>
      <w:r w:rsidRPr="006434AB">
        <w:rPr>
          <w:rFonts w:asciiTheme="majorHAnsi" w:hAnsiTheme="majorHAnsi"/>
          <w:spacing w:val="1"/>
        </w:rPr>
        <w:t>ro</w:t>
      </w:r>
      <w:r w:rsidRPr="006434AB">
        <w:rPr>
          <w:rFonts w:asciiTheme="majorHAnsi" w:hAnsiTheme="majorHAnsi"/>
          <w:spacing w:val="-4"/>
        </w:rPr>
        <w:t>m</w:t>
      </w:r>
      <w:r w:rsidRPr="006434AB">
        <w:rPr>
          <w:rFonts w:asciiTheme="majorHAnsi" w:hAnsiTheme="majorHAnsi"/>
          <w:spacing w:val="1"/>
        </w:rPr>
        <w:t>o</w:t>
      </w:r>
      <w:r w:rsidRPr="006434AB">
        <w:rPr>
          <w:rFonts w:asciiTheme="majorHAnsi" w:hAnsiTheme="majorHAnsi"/>
        </w:rPr>
        <w:t>ti</w:t>
      </w:r>
      <w:r w:rsidRPr="006434AB">
        <w:rPr>
          <w:rFonts w:asciiTheme="majorHAnsi" w:hAnsiTheme="majorHAnsi"/>
          <w:spacing w:val="1"/>
        </w:rPr>
        <w:t>n</w:t>
      </w:r>
      <w:r w:rsidRPr="006434AB">
        <w:rPr>
          <w:rFonts w:asciiTheme="majorHAnsi" w:hAnsiTheme="majorHAnsi"/>
        </w:rPr>
        <w:t>g</w:t>
      </w:r>
      <w:r w:rsidRPr="006434AB">
        <w:rPr>
          <w:rFonts w:asciiTheme="majorHAnsi" w:hAnsiTheme="majorHAnsi"/>
          <w:spacing w:val="-9"/>
        </w:rPr>
        <w:t xml:space="preserve"> </w:t>
      </w:r>
      <w:r w:rsidRPr="006434AB">
        <w:rPr>
          <w:rFonts w:asciiTheme="majorHAnsi" w:hAnsiTheme="majorHAnsi"/>
        </w:rPr>
        <w:t xml:space="preserve">a </w:t>
      </w:r>
      <w:r w:rsidRPr="006434AB">
        <w:rPr>
          <w:rFonts w:asciiTheme="majorHAnsi" w:hAnsiTheme="majorHAnsi"/>
          <w:spacing w:val="-1"/>
        </w:rPr>
        <w:t>h</w:t>
      </w:r>
      <w:r w:rsidRPr="006434AB">
        <w:rPr>
          <w:rFonts w:asciiTheme="majorHAnsi" w:hAnsiTheme="majorHAnsi"/>
        </w:rPr>
        <w:t>a</w:t>
      </w:r>
      <w:r w:rsidRPr="006434AB">
        <w:rPr>
          <w:rFonts w:asciiTheme="majorHAnsi" w:hAnsiTheme="majorHAnsi"/>
          <w:spacing w:val="1"/>
        </w:rPr>
        <w:t>r</w:t>
      </w:r>
      <w:r w:rsidRPr="006434AB">
        <w:rPr>
          <w:rFonts w:asciiTheme="majorHAnsi" w:hAnsiTheme="majorHAnsi"/>
          <w:spacing w:val="3"/>
        </w:rPr>
        <w:t>d</w:t>
      </w:r>
      <w:r w:rsidRPr="006434AB">
        <w:rPr>
          <w:rFonts w:asciiTheme="majorHAnsi" w:hAnsiTheme="majorHAnsi"/>
          <w:spacing w:val="-2"/>
        </w:rPr>
        <w:t>w</w:t>
      </w:r>
      <w:r w:rsidRPr="006434AB">
        <w:rPr>
          <w:rFonts w:asciiTheme="majorHAnsi" w:hAnsiTheme="majorHAnsi"/>
          <w:spacing w:val="1"/>
        </w:rPr>
        <w:t>or</w:t>
      </w:r>
      <w:r w:rsidRPr="006434AB">
        <w:rPr>
          <w:rFonts w:asciiTheme="majorHAnsi" w:hAnsiTheme="majorHAnsi"/>
          <w:spacing w:val="-1"/>
        </w:rPr>
        <w:t>k</w:t>
      </w:r>
      <w:r w:rsidRPr="006434AB">
        <w:rPr>
          <w:rFonts w:asciiTheme="majorHAnsi" w:hAnsiTheme="majorHAnsi"/>
          <w:spacing w:val="2"/>
        </w:rPr>
        <w:t>i</w:t>
      </w:r>
      <w:r w:rsidRPr="006434AB">
        <w:rPr>
          <w:rFonts w:asciiTheme="majorHAnsi" w:hAnsiTheme="majorHAnsi"/>
          <w:spacing w:val="-1"/>
        </w:rPr>
        <w:t>ng</w:t>
      </w:r>
      <w:r w:rsidRPr="006434AB">
        <w:rPr>
          <w:rFonts w:asciiTheme="majorHAnsi" w:hAnsiTheme="majorHAnsi"/>
        </w:rPr>
        <w:t>,</w:t>
      </w:r>
      <w:r w:rsidRPr="006434AB">
        <w:rPr>
          <w:rFonts w:asciiTheme="majorHAnsi" w:hAnsiTheme="majorHAnsi"/>
          <w:spacing w:val="-8"/>
        </w:rPr>
        <w:t xml:space="preserve"> </w:t>
      </w:r>
      <w:r w:rsidRPr="006434AB">
        <w:rPr>
          <w:rFonts w:asciiTheme="majorHAnsi" w:hAnsiTheme="majorHAnsi"/>
          <w:spacing w:val="-1"/>
        </w:rPr>
        <w:t>su</w:t>
      </w:r>
      <w:r w:rsidRPr="006434AB">
        <w:rPr>
          <w:rFonts w:asciiTheme="majorHAnsi" w:hAnsiTheme="majorHAnsi"/>
          <w:spacing w:val="3"/>
        </w:rPr>
        <w:t>c</w:t>
      </w:r>
      <w:r w:rsidRPr="006434AB">
        <w:rPr>
          <w:rFonts w:asciiTheme="majorHAnsi" w:hAnsiTheme="majorHAnsi"/>
        </w:rPr>
        <w:t>c</w:t>
      </w:r>
      <w:r w:rsidRPr="006434AB">
        <w:rPr>
          <w:rFonts w:asciiTheme="majorHAnsi" w:hAnsiTheme="majorHAnsi"/>
          <w:spacing w:val="1"/>
        </w:rPr>
        <w:t>e</w:t>
      </w:r>
      <w:r w:rsidRPr="006434AB">
        <w:rPr>
          <w:rFonts w:asciiTheme="majorHAnsi" w:hAnsiTheme="majorHAnsi"/>
          <w:spacing w:val="-1"/>
        </w:rPr>
        <w:t>s</w:t>
      </w:r>
      <w:r w:rsidRPr="006434AB">
        <w:rPr>
          <w:rFonts w:asciiTheme="majorHAnsi" w:hAnsiTheme="majorHAnsi"/>
          <w:spacing w:val="2"/>
        </w:rPr>
        <w:t>s</w:t>
      </w:r>
      <w:r w:rsidRPr="006434AB">
        <w:rPr>
          <w:rFonts w:asciiTheme="majorHAnsi" w:hAnsiTheme="majorHAnsi"/>
          <w:spacing w:val="-2"/>
        </w:rPr>
        <w:t>f</w:t>
      </w:r>
      <w:r w:rsidRPr="006434AB">
        <w:rPr>
          <w:rFonts w:asciiTheme="majorHAnsi" w:hAnsiTheme="majorHAnsi"/>
          <w:spacing w:val="-1"/>
        </w:rPr>
        <w:t>u</w:t>
      </w:r>
      <w:r w:rsidRPr="006434AB">
        <w:rPr>
          <w:rFonts w:asciiTheme="majorHAnsi" w:hAnsiTheme="majorHAnsi"/>
        </w:rPr>
        <w:t>l</w:t>
      </w:r>
      <w:r w:rsidRPr="006434AB">
        <w:rPr>
          <w:rFonts w:asciiTheme="majorHAnsi" w:hAnsiTheme="majorHAnsi"/>
          <w:spacing w:val="-8"/>
        </w:rPr>
        <w:t xml:space="preserve"> </w:t>
      </w:r>
      <w:r w:rsidRPr="006434AB">
        <w:rPr>
          <w:rFonts w:asciiTheme="majorHAnsi" w:hAnsiTheme="majorHAnsi"/>
          <w:spacing w:val="3"/>
        </w:rPr>
        <w:t>a</w:t>
      </w:r>
      <w:r w:rsidRPr="006434AB">
        <w:rPr>
          <w:rFonts w:asciiTheme="majorHAnsi" w:hAnsiTheme="majorHAnsi"/>
          <w:spacing w:val="-1"/>
        </w:rPr>
        <w:t>n</w:t>
      </w:r>
      <w:r w:rsidRPr="006434AB">
        <w:rPr>
          <w:rFonts w:asciiTheme="majorHAnsi" w:hAnsiTheme="majorHAnsi"/>
        </w:rPr>
        <w:t>d</w:t>
      </w:r>
      <w:r w:rsidRPr="006434AB">
        <w:rPr>
          <w:rFonts w:asciiTheme="majorHAnsi" w:hAnsiTheme="majorHAnsi"/>
          <w:spacing w:val="-2"/>
        </w:rPr>
        <w:t xml:space="preserve"> </w:t>
      </w:r>
      <w:r w:rsidRPr="006434AB">
        <w:rPr>
          <w:rFonts w:asciiTheme="majorHAnsi" w:hAnsiTheme="majorHAnsi"/>
          <w:spacing w:val="1"/>
        </w:rPr>
        <w:t>p</w:t>
      </w:r>
      <w:r w:rsidRPr="006434AB">
        <w:rPr>
          <w:rFonts w:asciiTheme="majorHAnsi" w:hAnsiTheme="majorHAnsi"/>
        </w:rPr>
        <w:t>leasa</w:t>
      </w:r>
      <w:r w:rsidRPr="006434AB">
        <w:rPr>
          <w:rFonts w:asciiTheme="majorHAnsi" w:hAnsiTheme="majorHAnsi"/>
          <w:spacing w:val="-1"/>
        </w:rPr>
        <w:t>n</w:t>
      </w:r>
      <w:r w:rsidRPr="006434AB">
        <w:rPr>
          <w:rFonts w:asciiTheme="majorHAnsi" w:hAnsiTheme="majorHAnsi"/>
        </w:rPr>
        <w:t>t</w:t>
      </w:r>
      <w:r w:rsidRPr="006434AB">
        <w:rPr>
          <w:rFonts w:asciiTheme="majorHAnsi" w:hAnsiTheme="majorHAnsi"/>
          <w:spacing w:val="-7"/>
        </w:rPr>
        <w:t xml:space="preserve"> </w:t>
      </w:r>
      <w:r w:rsidRPr="006434AB">
        <w:rPr>
          <w:rFonts w:asciiTheme="majorHAnsi" w:hAnsiTheme="majorHAnsi"/>
        </w:rPr>
        <w:t>te</w:t>
      </w:r>
      <w:r w:rsidRPr="006434AB">
        <w:rPr>
          <w:rFonts w:asciiTheme="majorHAnsi" w:hAnsiTheme="majorHAnsi"/>
          <w:spacing w:val="3"/>
        </w:rPr>
        <w:t>a</w:t>
      </w:r>
      <w:r w:rsidRPr="006434AB">
        <w:rPr>
          <w:rFonts w:asciiTheme="majorHAnsi" w:hAnsiTheme="majorHAnsi"/>
        </w:rPr>
        <w:t>m</w:t>
      </w:r>
      <w:r w:rsidRPr="006434AB">
        <w:rPr>
          <w:rFonts w:asciiTheme="majorHAnsi" w:hAnsiTheme="majorHAnsi"/>
          <w:spacing w:val="-5"/>
        </w:rPr>
        <w:t xml:space="preserve"> </w:t>
      </w:r>
      <w:r w:rsidRPr="006434AB">
        <w:rPr>
          <w:rFonts w:asciiTheme="majorHAnsi" w:hAnsiTheme="majorHAnsi"/>
          <w:spacing w:val="3"/>
        </w:rPr>
        <w:t>e</w:t>
      </w:r>
      <w:r w:rsidRPr="006434AB">
        <w:rPr>
          <w:rFonts w:asciiTheme="majorHAnsi" w:hAnsiTheme="majorHAnsi"/>
          <w:spacing w:val="-1"/>
        </w:rPr>
        <w:t>n</w:t>
      </w:r>
      <w:r w:rsidRPr="006434AB">
        <w:rPr>
          <w:rFonts w:asciiTheme="majorHAnsi" w:hAnsiTheme="majorHAnsi"/>
          <w:spacing w:val="1"/>
        </w:rPr>
        <w:t>v</w:t>
      </w:r>
      <w:r w:rsidRPr="006434AB">
        <w:rPr>
          <w:rFonts w:asciiTheme="majorHAnsi" w:hAnsiTheme="majorHAnsi"/>
          <w:spacing w:val="2"/>
        </w:rPr>
        <w:t>i</w:t>
      </w:r>
      <w:r w:rsidRPr="006434AB">
        <w:rPr>
          <w:rFonts w:asciiTheme="majorHAnsi" w:hAnsiTheme="majorHAnsi"/>
          <w:spacing w:val="1"/>
        </w:rPr>
        <w:t>ron</w:t>
      </w:r>
      <w:r w:rsidRPr="006434AB">
        <w:rPr>
          <w:rFonts w:asciiTheme="majorHAnsi" w:hAnsiTheme="majorHAnsi"/>
          <w:spacing w:val="-4"/>
        </w:rPr>
        <w:t>m</w:t>
      </w:r>
      <w:r w:rsidRPr="006434AB">
        <w:rPr>
          <w:rFonts w:asciiTheme="majorHAnsi" w:hAnsiTheme="majorHAnsi"/>
          <w:spacing w:val="3"/>
        </w:rPr>
        <w:t>e</w:t>
      </w:r>
      <w:r w:rsidRPr="006434AB">
        <w:rPr>
          <w:rFonts w:asciiTheme="majorHAnsi" w:hAnsiTheme="majorHAnsi"/>
          <w:spacing w:val="-1"/>
        </w:rPr>
        <w:t>n</w:t>
      </w:r>
      <w:r w:rsidRPr="006434AB">
        <w:rPr>
          <w:rFonts w:asciiTheme="majorHAnsi" w:hAnsiTheme="majorHAnsi"/>
        </w:rPr>
        <w:t>t.</w:t>
      </w:r>
    </w:p>
    <w:p w14:paraId="01654674" w14:textId="77777777" w:rsidR="00893A4B" w:rsidRPr="006434AB" w:rsidRDefault="006434AB">
      <w:pPr>
        <w:spacing w:before="16" w:line="268" w:lineRule="auto"/>
        <w:ind w:left="171" w:right="377" w:hanging="171"/>
        <w:rPr>
          <w:rFonts w:asciiTheme="majorHAnsi" w:hAnsiTheme="majorHAnsi"/>
        </w:rPr>
      </w:pPr>
      <w:r w:rsidRPr="006434AB">
        <w:rPr>
          <w:rFonts w:asciiTheme="majorHAnsi" w:eastAsia="Segoe MDL2 Assets" w:hAnsiTheme="majorHAnsi" w:cs="Segoe MDL2 Assets"/>
          <w:w w:val="45"/>
        </w:rPr>
        <w:t xml:space="preserve">  </w:t>
      </w:r>
      <w:r w:rsidRPr="006434AB">
        <w:rPr>
          <w:rFonts w:asciiTheme="majorHAnsi" w:eastAsia="Segoe MDL2 Assets" w:hAnsiTheme="majorHAnsi" w:cs="Segoe MDL2 Assets"/>
          <w:spacing w:val="6"/>
          <w:w w:val="45"/>
        </w:rPr>
        <w:t xml:space="preserve"> </w:t>
      </w:r>
      <w:r w:rsidRPr="006434AB">
        <w:rPr>
          <w:rFonts w:asciiTheme="majorHAnsi" w:hAnsiTheme="majorHAnsi"/>
          <w:spacing w:val="-2"/>
        </w:rPr>
        <w:t>A</w:t>
      </w:r>
      <w:r w:rsidRPr="006434AB">
        <w:rPr>
          <w:rFonts w:asciiTheme="majorHAnsi" w:hAnsiTheme="majorHAnsi"/>
        </w:rPr>
        <w:t>ct</w:t>
      </w:r>
      <w:r w:rsidRPr="006434AB">
        <w:rPr>
          <w:rFonts w:asciiTheme="majorHAnsi" w:hAnsiTheme="majorHAnsi"/>
          <w:spacing w:val="2"/>
        </w:rPr>
        <w:t>i</w:t>
      </w:r>
      <w:r w:rsidRPr="006434AB">
        <w:rPr>
          <w:rFonts w:asciiTheme="majorHAnsi" w:hAnsiTheme="majorHAnsi"/>
          <w:spacing w:val="-1"/>
        </w:rPr>
        <w:t>v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2"/>
        </w:rPr>
        <w:t>l</w:t>
      </w:r>
      <w:r w:rsidRPr="006434AB">
        <w:rPr>
          <w:rFonts w:asciiTheme="majorHAnsi" w:hAnsiTheme="majorHAnsi"/>
        </w:rPr>
        <w:t>y</w:t>
      </w:r>
      <w:r w:rsidRPr="006434AB">
        <w:rPr>
          <w:rFonts w:asciiTheme="majorHAnsi" w:hAnsiTheme="majorHAnsi"/>
          <w:spacing w:val="-8"/>
        </w:rPr>
        <w:t xml:space="preserve"> </w:t>
      </w:r>
      <w:r w:rsidRPr="006434AB">
        <w:rPr>
          <w:rFonts w:asciiTheme="majorHAnsi" w:hAnsiTheme="majorHAnsi"/>
        </w:rPr>
        <w:t>i</w:t>
      </w:r>
      <w:r w:rsidRPr="006434AB">
        <w:rPr>
          <w:rFonts w:asciiTheme="majorHAnsi" w:hAnsiTheme="majorHAnsi"/>
          <w:spacing w:val="1"/>
        </w:rPr>
        <w:t>d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-1"/>
        </w:rPr>
        <w:t>n</w:t>
      </w:r>
      <w:r w:rsidRPr="006434AB">
        <w:rPr>
          <w:rFonts w:asciiTheme="majorHAnsi" w:hAnsiTheme="majorHAnsi"/>
          <w:spacing w:val="2"/>
        </w:rPr>
        <w:t>t</w:t>
      </w:r>
      <w:r w:rsidRPr="006434AB">
        <w:rPr>
          <w:rFonts w:asciiTheme="majorHAnsi" w:hAnsiTheme="majorHAnsi"/>
        </w:rPr>
        <w:t>if</w:t>
      </w:r>
      <w:r w:rsidRPr="006434AB">
        <w:rPr>
          <w:rFonts w:asciiTheme="majorHAnsi" w:hAnsiTheme="majorHAnsi"/>
          <w:spacing w:val="-1"/>
        </w:rPr>
        <w:t>y</w:t>
      </w:r>
      <w:r w:rsidRPr="006434AB">
        <w:rPr>
          <w:rFonts w:asciiTheme="majorHAnsi" w:hAnsiTheme="majorHAnsi"/>
          <w:spacing w:val="2"/>
        </w:rPr>
        <w:t>i</w:t>
      </w:r>
      <w:r w:rsidRPr="006434AB">
        <w:rPr>
          <w:rFonts w:asciiTheme="majorHAnsi" w:hAnsiTheme="majorHAnsi"/>
          <w:spacing w:val="1"/>
        </w:rPr>
        <w:t>n</w:t>
      </w:r>
      <w:r w:rsidRPr="006434AB">
        <w:rPr>
          <w:rFonts w:asciiTheme="majorHAnsi" w:hAnsiTheme="majorHAnsi"/>
        </w:rPr>
        <w:t>g</w:t>
      </w:r>
      <w:r w:rsidRPr="006434AB">
        <w:rPr>
          <w:rFonts w:asciiTheme="majorHAnsi" w:hAnsiTheme="majorHAnsi"/>
          <w:spacing w:val="-10"/>
        </w:rPr>
        <w:t xml:space="preserve"> </w:t>
      </w:r>
      <w:r w:rsidRPr="006434AB">
        <w:rPr>
          <w:rFonts w:asciiTheme="majorHAnsi" w:hAnsiTheme="majorHAnsi"/>
        </w:rPr>
        <w:t>a</w:t>
      </w:r>
      <w:r w:rsidRPr="006434AB">
        <w:rPr>
          <w:rFonts w:asciiTheme="majorHAnsi" w:hAnsiTheme="majorHAnsi"/>
          <w:spacing w:val="1"/>
        </w:rPr>
        <w:t>r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1"/>
        </w:rPr>
        <w:t>a</w:t>
      </w:r>
      <w:r w:rsidRPr="006434AB">
        <w:rPr>
          <w:rFonts w:asciiTheme="majorHAnsi" w:hAnsiTheme="majorHAnsi"/>
        </w:rPr>
        <w:t>s</w:t>
      </w:r>
      <w:r w:rsidRPr="006434AB">
        <w:rPr>
          <w:rFonts w:asciiTheme="majorHAnsi" w:hAnsiTheme="majorHAnsi"/>
          <w:spacing w:val="-2"/>
        </w:rPr>
        <w:t xml:space="preserve"> w</w:t>
      </w:r>
      <w:r w:rsidRPr="006434AB">
        <w:rPr>
          <w:rFonts w:asciiTheme="majorHAnsi" w:hAnsiTheme="majorHAnsi"/>
          <w:spacing w:val="1"/>
        </w:rPr>
        <w:t>h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1"/>
        </w:rPr>
        <w:t>r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-4"/>
        </w:rPr>
        <w:t xml:space="preserve"> </w:t>
      </w:r>
      <w:r w:rsidRPr="006434AB">
        <w:rPr>
          <w:rFonts w:asciiTheme="majorHAnsi" w:hAnsiTheme="majorHAnsi"/>
          <w:spacing w:val="1"/>
        </w:rPr>
        <w:t>pro</w:t>
      </w:r>
      <w:r w:rsidRPr="006434AB">
        <w:rPr>
          <w:rFonts w:asciiTheme="majorHAnsi" w:hAnsiTheme="majorHAnsi"/>
        </w:rPr>
        <w:t>c</w:t>
      </w:r>
      <w:r w:rsidRPr="006434AB">
        <w:rPr>
          <w:rFonts w:asciiTheme="majorHAnsi" w:hAnsiTheme="majorHAnsi"/>
          <w:spacing w:val="1"/>
        </w:rPr>
        <w:t>e</w:t>
      </w:r>
      <w:r w:rsidRPr="006434AB">
        <w:rPr>
          <w:rFonts w:asciiTheme="majorHAnsi" w:hAnsiTheme="majorHAnsi"/>
          <w:spacing w:val="-1"/>
        </w:rPr>
        <w:t>ss</w:t>
      </w:r>
      <w:r w:rsidRPr="006434AB">
        <w:rPr>
          <w:rFonts w:asciiTheme="majorHAnsi" w:hAnsiTheme="majorHAnsi"/>
        </w:rPr>
        <w:t>es</w:t>
      </w:r>
      <w:r w:rsidRPr="006434AB">
        <w:rPr>
          <w:rFonts w:asciiTheme="majorHAnsi" w:hAnsiTheme="majorHAnsi"/>
          <w:spacing w:val="-8"/>
        </w:rPr>
        <w:t xml:space="preserve"> </w:t>
      </w:r>
      <w:r w:rsidRPr="006434AB">
        <w:rPr>
          <w:rFonts w:asciiTheme="majorHAnsi" w:hAnsiTheme="majorHAnsi"/>
        </w:rPr>
        <w:t>a</w:t>
      </w:r>
      <w:r w:rsidRPr="006434AB">
        <w:rPr>
          <w:rFonts w:asciiTheme="majorHAnsi" w:hAnsiTheme="majorHAnsi"/>
          <w:spacing w:val="-1"/>
        </w:rPr>
        <w:t>n</w:t>
      </w:r>
      <w:r w:rsidRPr="006434AB">
        <w:rPr>
          <w:rFonts w:asciiTheme="majorHAnsi" w:hAnsiTheme="majorHAnsi"/>
        </w:rPr>
        <w:t>d</w:t>
      </w:r>
      <w:r w:rsidRPr="006434AB">
        <w:rPr>
          <w:rFonts w:asciiTheme="majorHAnsi" w:hAnsiTheme="majorHAnsi"/>
          <w:spacing w:val="-2"/>
        </w:rPr>
        <w:t xml:space="preserve"> </w:t>
      </w:r>
      <w:r w:rsidRPr="006434AB">
        <w:rPr>
          <w:rFonts w:asciiTheme="majorHAnsi" w:hAnsiTheme="majorHAnsi"/>
          <w:spacing w:val="2"/>
        </w:rPr>
        <w:t>s</w:t>
      </w:r>
      <w:r w:rsidRPr="006434AB">
        <w:rPr>
          <w:rFonts w:asciiTheme="majorHAnsi" w:hAnsiTheme="majorHAnsi"/>
          <w:spacing w:val="-4"/>
        </w:rPr>
        <w:t>y</w:t>
      </w:r>
      <w:r w:rsidRPr="006434AB">
        <w:rPr>
          <w:rFonts w:asciiTheme="majorHAnsi" w:hAnsiTheme="majorHAnsi"/>
          <w:spacing w:val="2"/>
        </w:rPr>
        <w:t>s</w:t>
      </w:r>
      <w:r w:rsidRPr="006434AB">
        <w:rPr>
          <w:rFonts w:asciiTheme="majorHAnsi" w:hAnsiTheme="majorHAnsi"/>
        </w:rPr>
        <w:t>t</w:t>
      </w:r>
      <w:r w:rsidRPr="006434AB">
        <w:rPr>
          <w:rFonts w:asciiTheme="majorHAnsi" w:hAnsiTheme="majorHAnsi"/>
          <w:spacing w:val="2"/>
        </w:rPr>
        <w:t>e</w:t>
      </w:r>
      <w:r w:rsidRPr="006434AB">
        <w:rPr>
          <w:rFonts w:asciiTheme="majorHAnsi" w:hAnsiTheme="majorHAnsi"/>
          <w:spacing w:val="-1"/>
        </w:rPr>
        <w:t>m</w:t>
      </w:r>
      <w:r w:rsidRPr="006434AB">
        <w:rPr>
          <w:rFonts w:asciiTheme="majorHAnsi" w:hAnsiTheme="majorHAnsi"/>
        </w:rPr>
        <w:t>s</w:t>
      </w:r>
      <w:r w:rsidRPr="006434AB">
        <w:rPr>
          <w:rFonts w:asciiTheme="majorHAnsi" w:hAnsiTheme="majorHAnsi"/>
          <w:spacing w:val="-6"/>
        </w:rPr>
        <w:t xml:space="preserve"> </w:t>
      </w:r>
      <w:r w:rsidRPr="006434AB">
        <w:rPr>
          <w:rFonts w:asciiTheme="majorHAnsi" w:hAnsiTheme="majorHAnsi"/>
        </w:rPr>
        <w:t>c</w:t>
      </w:r>
      <w:r w:rsidRPr="006434AB">
        <w:rPr>
          <w:rFonts w:asciiTheme="majorHAnsi" w:hAnsiTheme="majorHAnsi"/>
          <w:spacing w:val="1"/>
        </w:rPr>
        <w:t>a</w:t>
      </w:r>
      <w:r w:rsidRPr="006434AB">
        <w:rPr>
          <w:rFonts w:asciiTheme="majorHAnsi" w:hAnsiTheme="majorHAnsi"/>
        </w:rPr>
        <w:t>n</w:t>
      </w:r>
      <w:r w:rsidRPr="006434AB">
        <w:rPr>
          <w:rFonts w:asciiTheme="majorHAnsi" w:hAnsiTheme="majorHAnsi"/>
          <w:spacing w:val="-2"/>
        </w:rPr>
        <w:t xml:space="preserve"> </w:t>
      </w:r>
      <w:r w:rsidRPr="006434AB">
        <w:rPr>
          <w:rFonts w:asciiTheme="majorHAnsi" w:hAnsiTheme="majorHAnsi"/>
          <w:spacing w:val="1"/>
        </w:rPr>
        <w:t>b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-1"/>
        </w:rPr>
        <w:t xml:space="preserve"> </w:t>
      </w:r>
      <w:r w:rsidRPr="006434AB">
        <w:rPr>
          <w:rFonts w:asciiTheme="majorHAnsi" w:hAnsiTheme="majorHAnsi"/>
        </w:rPr>
        <w:t>i</w:t>
      </w:r>
      <w:r w:rsidRPr="006434AB">
        <w:rPr>
          <w:rFonts w:asciiTheme="majorHAnsi" w:hAnsiTheme="majorHAnsi"/>
          <w:spacing w:val="-4"/>
        </w:rPr>
        <w:t>m</w:t>
      </w:r>
      <w:r w:rsidRPr="006434AB">
        <w:rPr>
          <w:rFonts w:asciiTheme="majorHAnsi" w:hAnsiTheme="majorHAnsi"/>
          <w:spacing w:val="1"/>
        </w:rPr>
        <w:t>pro</w:t>
      </w:r>
      <w:r w:rsidRPr="006434AB">
        <w:rPr>
          <w:rFonts w:asciiTheme="majorHAnsi" w:hAnsiTheme="majorHAnsi"/>
          <w:spacing w:val="-1"/>
        </w:rPr>
        <w:t>v</w:t>
      </w:r>
      <w:r w:rsidRPr="006434AB">
        <w:rPr>
          <w:rFonts w:asciiTheme="majorHAnsi" w:hAnsiTheme="majorHAnsi"/>
        </w:rPr>
        <w:t>ed</w:t>
      </w:r>
      <w:r w:rsidRPr="006434AB">
        <w:rPr>
          <w:rFonts w:asciiTheme="majorHAnsi" w:hAnsiTheme="majorHAnsi"/>
          <w:spacing w:val="-6"/>
        </w:rPr>
        <w:t xml:space="preserve"> </w:t>
      </w:r>
      <w:r w:rsidRPr="006434AB">
        <w:rPr>
          <w:rFonts w:asciiTheme="majorHAnsi" w:hAnsiTheme="majorHAnsi"/>
          <w:spacing w:val="-1"/>
        </w:rPr>
        <w:t>s</w:t>
      </w:r>
      <w:r w:rsidRPr="006434AB">
        <w:rPr>
          <w:rFonts w:asciiTheme="majorHAnsi" w:hAnsiTheme="majorHAnsi"/>
        </w:rPr>
        <w:t>o</w:t>
      </w:r>
      <w:r w:rsidRPr="006434AB">
        <w:rPr>
          <w:rFonts w:asciiTheme="majorHAnsi" w:hAnsiTheme="majorHAnsi"/>
          <w:spacing w:val="-1"/>
        </w:rPr>
        <w:t xml:space="preserve"> </w:t>
      </w:r>
      <w:r w:rsidRPr="006434AB">
        <w:rPr>
          <w:rFonts w:asciiTheme="majorHAnsi" w:hAnsiTheme="majorHAnsi"/>
        </w:rPr>
        <w:t>t</w:t>
      </w:r>
      <w:r w:rsidRPr="006434AB">
        <w:rPr>
          <w:rFonts w:asciiTheme="majorHAnsi" w:hAnsiTheme="majorHAnsi"/>
          <w:spacing w:val="-1"/>
        </w:rPr>
        <w:t>h</w:t>
      </w:r>
      <w:r w:rsidRPr="006434AB">
        <w:rPr>
          <w:rFonts w:asciiTheme="majorHAnsi" w:hAnsiTheme="majorHAnsi"/>
        </w:rPr>
        <w:t>at c</w:t>
      </w:r>
      <w:r w:rsidRPr="006434AB">
        <w:rPr>
          <w:rFonts w:asciiTheme="majorHAnsi" w:hAnsiTheme="majorHAnsi"/>
          <w:spacing w:val="1"/>
        </w:rPr>
        <w:t>o</w:t>
      </w:r>
      <w:r w:rsidRPr="006434AB">
        <w:rPr>
          <w:rFonts w:asciiTheme="majorHAnsi" w:hAnsiTheme="majorHAnsi"/>
          <w:spacing w:val="-1"/>
        </w:rPr>
        <w:t>s</w:t>
      </w:r>
      <w:r w:rsidRPr="006434AB">
        <w:rPr>
          <w:rFonts w:asciiTheme="majorHAnsi" w:hAnsiTheme="majorHAnsi"/>
        </w:rPr>
        <w:t>ts</w:t>
      </w:r>
      <w:r w:rsidRPr="006434AB">
        <w:rPr>
          <w:rFonts w:asciiTheme="majorHAnsi" w:hAnsiTheme="majorHAnsi"/>
          <w:spacing w:val="-5"/>
        </w:rPr>
        <w:t xml:space="preserve"> </w:t>
      </w:r>
      <w:r w:rsidRPr="006434AB">
        <w:rPr>
          <w:rFonts w:asciiTheme="majorHAnsi" w:hAnsiTheme="majorHAnsi"/>
        </w:rPr>
        <w:t>c</w:t>
      </w:r>
      <w:r w:rsidRPr="006434AB">
        <w:rPr>
          <w:rFonts w:asciiTheme="majorHAnsi" w:hAnsiTheme="majorHAnsi"/>
          <w:spacing w:val="1"/>
        </w:rPr>
        <w:t>a</w:t>
      </w:r>
      <w:r w:rsidRPr="006434AB">
        <w:rPr>
          <w:rFonts w:asciiTheme="majorHAnsi" w:hAnsiTheme="majorHAnsi"/>
        </w:rPr>
        <w:t>n</w:t>
      </w:r>
      <w:r w:rsidRPr="006434AB">
        <w:rPr>
          <w:rFonts w:asciiTheme="majorHAnsi" w:hAnsiTheme="majorHAnsi"/>
          <w:spacing w:val="-4"/>
        </w:rPr>
        <w:t xml:space="preserve"> </w:t>
      </w:r>
      <w:r w:rsidRPr="006434AB">
        <w:rPr>
          <w:rFonts w:asciiTheme="majorHAnsi" w:hAnsiTheme="majorHAnsi"/>
          <w:spacing w:val="1"/>
        </w:rPr>
        <w:t>b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-1"/>
        </w:rPr>
        <w:t xml:space="preserve"> s</w:t>
      </w:r>
      <w:r w:rsidRPr="006434AB">
        <w:rPr>
          <w:rFonts w:asciiTheme="majorHAnsi" w:hAnsiTheme="majorHAnsi"/>
          <w:spacing w:val="3"/>
        </w:rPr>
        <w:t>a</w:t>
      </w:r>
      <w:r w:rsidRPr="006434AB">
        <w:rPr>
          <w:rFonts w:asciiTheme="majorHAnsi" w:hAnsiTheme="majorHAnsi"/>
          <w:spacing w:val="-1"/>
        </w:rPr>
        <w:t>v</w:t>
      </w:r>
      <w:r w:rsidRPr="006434AB">
        <w:rPr>
          <w:rFonts w:asciiTheme="majorHAnsi" w:hAnsiTheme="majorHAnsi"/>
        </w:rPr>
        <w:t>ed</w:t>
      </w:r>
      <w:r w:rsidRPr="006434AB">
        <w:rPr>
          <w:rFonts w:asciiTheme="majorHAnsi" w:hAnsiTheme="majorHAnsi"/>
          <w:spacing w:val="-3"/>
        </w:rPr>
        <w:t xml:space="preserve"> </w:t>
      </w:r>
      <w:r w:rsidRPr="006434AB">
        <w:rPr>
          <w:rFonts w:asciiTheme="majorHAnsi" w:hAnsiTheme="majorHAnsi"/>
          <w:spacing w:val="1"/>
        </w:rPr>
        <w:t>o</w:t>
      </w:r>
      <w:r w:rsidRPr="006434AB">
        <w:rPr>
          <w:rFonts w:asciiTheme="majorHAnsi" w:hAnsiTheme="majorHAnsi"/>
        </w:rPr>
        <w:t>r</w:t>
      </w:r>
      <w:r w:rsidRPr="006434AB">
        <w:rPr>
          <w:rFonts w:asciiTheme="majorHAnsi" w:hAnsiTheme="majorHAnsi"/>
          <w:spacing w:val="-1"/>
        </w:rPr>
        <w:t xml:space="preserve"> </w:t>
      </w:r>
      <w:r w:rsidRPr="006434AB">
        <w:rPr>
          <w:rFonts w:asciiTheme="majorHAnsi" w:hAnsiTheme="majorHAnsi"/>
          <w:spacing w:val="1"/>
        </w:rPr>
        <w:t>r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-1"/>
        </w:rPr>
        <w:t>v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-1"/>
        </w:rPr>
        <w:t>nu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-3"/>
        </w:rPr>
        <w:t xml:space="preserve"> </w:t>
      </w:r>
      <w:r w:rsidRPr="006434AB">
        <w:rPr>
          <w:rFonts w:asciiTheme="majorHAnsi" w:hAnsiTheme="majorHAnsi"/>
        </w:rPr>
        <w:t>i</w:t>
      </w:r>
      <w:r w:rsidRPr="006434AB">
        <w:rPr>
          <w:rFonts w:asciiTheme="majorHAnsi" w:hAnsiTheme="majorHAnsi"/>
          <w:spacing w:val="-1"/>
        </w:rPr>
        <w:t>n</w:t>
      </w:r>
      <w:r w:rsidRPr="006434AB">
        <w:rPr>
          <w:rFonts w:asciiTheme="majorHAnsi" w:hAnsiTheme="majorHAnsi"/>
        </w:rPr>
        <w:t>c</w:t>
      </w:r>
      <w:r w:rsidRPr="006434AB">
        <w:rPr>
          <w:rFonts w:asciiTheme="majorHAnsi" w:hAnsiTheme="majorHAnsi"/>
          <w:spacing w:val="1"/>
        </w:rPr>
        <w:t>r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1"/>
        </w:rPr>
        <w:t>a</w:t>
      </w:r>
      <w:r w:rsidRPr="006434AB">
        <w:rPr>
          <w:rFonts w:asciiTheme="majorHAnsi" w:hAnsiTheme="majorHAnsi"/>
          <w:spacing w:val="-1"/>
        </w:rPr>
        <w:t>s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5"/>
        </w:rPr>
        <w:t>d</w:t>
      </w:r>
      <w:r w:rsidRPr="006434AB">
        <w:rPr>
          <w:rFonts w:asciiTheme="majorHAnsi" w:hAnsiTheme="majorHAnsi"/>
        </w:rPr>
        <w:t>.</w:t>
      </w:r>
    </w:p>
    <w:p w14:paraId="254C8771" w14:textId="77777777" w:rsidR="00893A4B" w:rsidRPr="006434AB" w:rsidRDefault="00893A4B">
      <w:pPr>
        <w:spacing w:line="200" w:lineRule="exact"/>
        <w:rPr>
          <w:rFonts w:asciiTheme="majorHAnsi" w:hAnsiTheme="majorHAnsi"/>
        </w:rPr>
      </w:pPr>
    </w:p>
    <w:p w14:paraId="03F4AF7B" w14:textId="77777777" w:rsidR="00893A4B" w:rsidRPr="006434AB" w:rsidRDefault="00893A4B">
      <w:pPr>
        <w:spacing w:before="2" w:line="220" w:lineRule="exact"/>
        <w:rPr>
          <w:rFonts w:asciiTheme="majorHAnsi" w:hAnsiTheme="majorHAnsi"/>
          <w:sz w:val="22"/>
          <w:szCs w:val="22"/>
        </w:rPr>
      </w:pPr>
    </w:p>
    <w:p w14:paraId="5CFCADDA" w14:textId="77777777" w:rsidR="00893A4B" w:rsidRPr="006434AB" w:rsidRDefault="006434AB">
      <w:pPr>
        <w:rPr>
          <w:rFonts w:asciiTheme="majorHAnsi" w:hAnsiTheme="majorHAnsi"/>
          <w:sz w:val="19"/>
          <w:szCs w:val="19"/>
        </w:rPr>
      </w:pPr>
      <w:r w:rsidRPr="006434AB">
        <w:rPr>
          <w:rFonts w:asciiTheme="majorHAnsi" w:hAnsiTheme="majorHAnsi"/>
          <w:b/>
          <w:i/>
          <w:spacing w:val="3"/>
          <w:sz w:val="19"/>
          <w:szCs w:val="19"/>
        </w:rPr>
        <w:t>C</w:t>
      </w:r>
      <w:r w:rsidRPr="006434AB">
        <w:rPr>
          <w:rFonts w:asciiTheme="majorHAnsi" w:hAnsiTheme="majorHAnsi"/>
          <w:b/>
          <w:i/>
          <w:spacing w:val="1"/>
          <w:sz w:val="19"/>
          <w:szCs w:val="19"/>
        </w:rPr>
        <w:t>o</w:t>
      </w:r>
      <w:r w:rsidRPr="006434AB">
        <w:rPr>
          <w:rFonts w:asciiTheme="majorHAnsi" w:hAnsiTheme="majorHAnsi"/>
          <w:b/>
          <w:i/>
          <w:spacing w:val="3"/>
          <w:sz w:val="19"/>
          <w:szCs w:val="19"/>
        </w:rPr>
        <w:t>m</w:t>
      </w:r>
      <w:r w:rsidRPr="006434AB">
        <w:rPr>
          <w:rFonts w:asciiTheme="majorHAnsi" w:hAnsiTheme="majorHAnsi"/>
          <w:b/>
          <w:i/>
          <w:spacing w:val="1"/>
          <w:sz w:val="19"/>
          <w:szCs w:val="19"/>
        </w:rPr>
        <w:t>p</w:t>
      </w:r>
      <w:r w:rsidRPr="006434AB">
        <w:rPr>
          <w:rFonts w:asciiTheme="majorHAnsi" w:hAnsiTheme="majorHAnsi"/>
          <w:b/>
          <w:i/>
          <w:spacing w:val="3"/>
          <w:sz w:val="19"/>
          <w:szCs w:val="19"/>
        </w:rPr>
        <w:t>a</w:t>
      </w:r>
      <w:r w:rsidRPr="006434AB">
        <w:rPr>
          <w:rFonts w:asciiTheme="majorHAnsi" w:hAnsiTheme="majorHAnsi"/>
          <w:b/>
          <w:i/>
          <w:spacing w:val="2"/>
          <w:sz w:val="19"/>
          <w:szCs w:val="19"/>
        </w:rPr>
        <w:t>n</w:t>
      </w:r>
      <w:r w:rsidRPr="006434AB">
        <w:rPr>
          <w:rFonts w:asciiTheme="majorHAnsi" w:hAnsiTheme="majorHAnsi"/>
          <w:b/>
          <w:i/>
          <w:sz w:val="19"/>
          <w:szCs w:val="19"/>
        </w:rPr>
        <w:t>y</w:t>
      </w:r>
      <w:r w:rsidRPr="006434AB">
        <w:rPr>
          <w:rFonts w:asciiTheme="majorHAnsi" w:hAnsiTheme="majorHAnsi"/>
          <w:b/>
          <w:i/>
          <w:spacing w:val="-2"/>
          <w:sz w:val="19"/>
          <w:szCs w:val="19"/>
        </w:rPr>
        <w:t xml:space="preserve"> </w:t>
      </w:r>
      <w:r w:rsidRPr="006434AB">
        <w:rPr>
          <w:rFonts w:asciiTheme="majorHAnsi" w:hAnsiTheme="majorHAnsi"/>
          <w:b/>
          <w:i/>
          <w:sz w:val="19"/>
          <w:szCs w:val="19"/>
        </w:rPr>
        <w:t>n</w:t>
      </w:r>
      <w:r w:rsidRPr="006434AB">
        <w:rPr>
          <w:rFonts w:asciiTheme="majorHAnsi" w:hAnsiTheme="majorHAnsi"/>
          <w:b/>
          <w:i/>
          <w:spacing w:val="1"/>
          <w:sz w:val="19"/>
          <w:szCs w:val="19"/>
        </w:rPr>
        <w:t>a</w:t>
      </w:r>
      <w:r w:rsidRPr="006434AB">
        <w:rPr>
          <w:rFonts w:asciiTheme="majorHAnsi" w:hAnsiTheme="majorHAnsi"/>
          <w:b/>
          <w:i/>
          <w:spacing w:val="3"/>
          <w:sz w:val="19"/>
          <w:szCs w:val="19"/>
        </w:rPr>
        <w:t>m</w:t>
      </w:r>
      <w:r w:rsidRPr="006434AB">
        <w:rPr>
          <w:rFonts w:asciiTheme="majorHAnsi" w:hAnsiTheme="majorHAnsi"/>
          <w:b/>
          <w:i/>
          <w:sz w:val="19"/>
          <w:szCs w:val="19"/>
        </w:rPr>
        <w:t>e</w:t>
      </w:r>
      <w:r w:rsidRPr="006434AB">
        <w:rPr>
          <w:rFonts w:asciiTheme="majorHAnsi" w:hAnsiTheme="majorHAnsi"/>
          <w:b/>
          <w:i/>
          <w:spacing w:val="4"/>
          <w:sz w:val="19"/>
          <w:szCs w:val="19"/>
        </w:rPr>
        <w:t xml:space="preserve"> </w:t>
      </w:r>
      <w:r w:rsidRPr="006434AB">
        <w:rPr>
          <w:rFonts w:asciiTheme="majorHAnsi" w:hAnsiTheme="majorHAnsi"/>
          <w:b/>
          <w:i/>
          <w:sz w:val="19"/>
          <w:szCs w:val="19"/>
        </w:rPr>
        <w:t>-</w:t>
      </w:r>
      <w:r w:rsidRPr="006434AB">
        <w:rPr>
          <w:rFonts w:asciiTheme="majorHAnsi" w:hAnsiTheme="majorHAnsi"/>
          <w:b/>
          <w:i/>
          <w:spacing w:val="4"/>
          <w:sz w:val="19"/>
          <w:szCs w:val="19"/>
        </w:rPr>
        <w:t xml:space="preserve"> </w:t>
      </w:r>
      <w:r w:rsidRPr="006434AB">
        <w:rPr>
          <w:rFonts w:asciiTheme="majorHAnsi" w:hAnsiTheme="majorHAnsi"/>
          <w:b/>
          <w:i/>
          <w:spacing w:val="2"/>
          <w:sz w:val="19"/>
          <w:szCs w:val="19"/>
        </w:rPr>
        <w:t>L</w:t>
      </w:r>
      <w:r w:rsidRPr="006434AB">
        <w:rPr>
          <w:rFonts w:asciiTheme="majorHAnsi" w:hAnsiTheme="majorHAnsi"/>
          <w:b/>
          <w:i/>
          <w:spacing w:val="3"/>
          <w:sz w:val="19"/>
          <w:szCs w:val="19"/>
        </w:rPr>
        <w:t>o</w:t>
      </w:r>
      <w:r w:rsidRPr="006434AB">
        <w:rPr>
          <w:rFonts w:asciiTheme="majorHAnsi" w:hAnsiTheme="majorHAnsi"/>
          <w:b/>
          <w:i/>
          <w:sz w:val="19"/>
          <w:szCs w:val="19"/>
        </w:rPr>
        <w:t>c</w:t>
      </w:r>
      <w:r w:rsidRPr="006434AB">
        <w:rPr>
          <w:rFonts w:asciiTheme="majorHAnsi" w:hAnsiTheme="majorHAnsi"/>
          <w:b/>
          <w:i/>
          <w:spacing w:val="3"/>
          <w:sz w:val="19"/>
          <w:szCs w:val="19"/>
        </w:rPr>
        <w:t>a</w:t>
      </w:r>
      <w:r w:rsidRPr="006434AB">
        <w:rPr>
          <w:rFonts w:asciiTheme="majorHAnsi" w:hAnsiTheme="majorHAnsi"/>
          <w:b/>
          <w:i/>
          <w:spacing w:val="2"/>
          <w:sz w:val="19"/>
          <w:szCs w:val="19"/>
        </w:rPr>
        <w:t>t</w:t>
      </w:r>
      <w:r w:rsidRPr="006434AB">
        <w:rPr>
          <w:rFonts w:asciiTheme="majorHAnsi" w:hAnsiTheme="majorHAnsi"/>
          <w:b/>
          <w:i/>
          <w:sz w:val="19"/>
          <w:szCs w:val="19"/>
        </w:rPr>
        <w:t>i</w:t>
      </w:r>
      <w:r w:rsidRPr="006434AB">
        <w:rPr>
          <w:rFonts w:asciiTheme="majorHAnsi" w:hAnsiTheme="majorHAnsi"/>
          <w:b/>
          <w:i/>
          <w:spacing w:val="3"/>
          <w:sz w:val="19"/>
          <w:szCs w:val="19"/>
        </w:rPr>
        <w:t>o</w:t>
      </w:r>
      <w:r w:rsidRPr="006434AB">
        <w:rPr>
          <w:rFonts w:asciiTheme="majorHAnsi" w:hAnsiTheme="majorHAnsi"/>
          <w:b/>
          <w:i/>
          <w:sz w:val="19"/>
          <w:szCs w:val="19"/>
        </w:rPr>
        <w:t>n</w:t>
      </w:r>
    </w:p>
    <w:p w14:paraId="64A6742C" w14:textId="77777777" w:rsidR="00893A4B" w:rsidRPr="006434AB" w:rsidRDefault="006434AB">
      <w:pPr>
        <w:spacing w:before="81"/>
        <w:rPr>
          <w:rFonts w:asciiTheme="majorHAnsi" w:hAnsiTheme="majorHAnsi"/>
          <w:sz w:val="19"/>
          <w:szCs w:val="19"/>
        </w:rPr>
      </w:pPr>
      <w:r w:rsidRPr="006434AB">
        <w:rPr>
          <w:rFonts w:asciiTheme="majorHAnsi" w:hAnsiTheme="majorHAnsi"/>
          <w:spacing w:val="3"/>
          <w:sz w:val="19"/>
          <w:szCs w:val="19"/>
        </w:rPr>
        <w:t>J</w:t>
      </w:r>
      <w:r w:rsidRPr="006434AB">
        <w:rPr>
          <w:rFonts w:asciiTheme="majorHAnsi" w:hAnsiTheme="majorHAnsi"/>
          <w:spacing w:val="2"/>
          <w:sz w:val="19"/>
          <w:szCs w:val="19"/>
        </w:rPr>
        <w:t>O</w:t>
      </w:r>
      <w:r w:rsidRPr="006434AB">
        <w:rPr>
          <w:rFonts w:asciiTheme="majorHAnsi" w:hAnsiTheme="majorHAnsi"/>
          <w:sz w:val="19"/>
          <w:szCs w:val="19"/>
        </w:rPr>
        <w:t>B</w:t>
      </w:r>
      <w:r w:rsidRPr="006434AB">
        <w:rPr>
          <w:rFonts w:asciiTheme="majorHAnsi" w:hAnsiTheme="majorHAnsi"/>
          <w:spacing w:val="-2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TIT</w:t>
      </w:r>
      <w:r w:rsidRPr="006434AB">
        <w:rPr>
          <w:rFonts w:asciiTheme="majorHAnsi" w:hAnsiTheme="majorHAnsi"/>
          <w:spacing w:val="-1"/>
          <w:sz w:val="19"/>
          <w:szCs w:val="19"/>
        </w:rPr>
        <w:t>L</w:t>
      </w:r>
      <w:r w:rsidRPr="006434AB">
        <w:rPr>
          <w:rFonts w:asciiTheme="majorHAnsi" w:hAnsiTheme="majorHAnsi"/>
          <w:sz w:val="19"/>
          <w:szCs w:val="19"/>
        </w:rPr>
        <w:t xml:space="preserve">E         </w:t>
      </w:r>
      <w:r w:rsidRPr="006434AB">
        <w:rPr>
          <w:rFonts w:asciiTheme="majorHAnsi" w:hAnsiTheme="majorHAnsi"/>
          <w:spacing w:val="21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E</w:t>
      </w:r>
      <w:r w:rsidRPr="006434AB">
        <w:rPr>
          <w:rFonts w:asciiTheme="majorHAnsi" w:hAnsiTheme="majorHAnsi"/>
          <w:spacing w:val="1"/>
          <w:sz w:val="19"/>
          <w:szCs w:val="19"/>
        </w:rPr>
        <w:t>m</w:t>
      </w:r>
      <w:r w:rsidRPr="006434AB">
        <w:rPr>
          <w:rFonts w:asciiTheme="majorHAnsi" w:hAnsiTheme="majorHAnsi"/>
          <w:spacing w:val="3"/>
          <w:sz w:val="19"/>
          <w:szCs w:val="19"/>
        </w:rPr>
        <w:t>p</w:t>
      </w:r>
      <w:r w:rsidRPr="006434AB">
        <w:rPr>
          <w:rFonts w:asciiTheme="majorHAnsi" w:hAnsiTheme="majorHAnsi"/>
          <w:sz w:val="19"/>
          <w:szCs w:val="19"/>
        </w:rPr>
        <w:t>l</w:t>
      </w:r>
      <w:r w:rsidRPr="006434AB">
        <w:rPr>
          <w:rFonts w:asciiTheme="majorHAnsi" w:hAnsiTheme="majorHAnsi"/>
          <w:spacing w:val="3"/>
          <w:sz w:val="19"/>
          <w:szCs w:val="19"/>
        </w:rPr>
        <w:t>o</w:t>
      </w:r>
      <w:r w:rsidRPr="006434AB">
        <w:rPr>
          <w:rFonts w:asciiTheme="majorHAnsi" w:hAnsiTheme="majorHAnsi"/>
          <w:spacing w:val="-1"/>
          <w:sz w:val="19"/>
          <w:szCs w:val="19"/>
        </w:rPr>
        <w:t>y</w:t>
      </w:r>
      <w:r w:rsidRPr="006434AB">
        <w:rPr>
          <w:rFonts w:asciiTheme="majorHAnsi" w:hAnsiTheme="majorHAnsi"/>
          <w:spacing w:val="1"/>
          <w:sz w:val="19"/>
          <w:szCs w:val="19"/>
        </w:rPr>
        <w:t>m</w:t>
      </w:r>
      <w:r w:rsidRPr="006434AB">
        <w:rPr>
          <w:rFonts w:asciiTheme="majorHAnsi" w:hAnsiTheme="majorHAnsi"/>
          <w:spacing w:val="2"/>
          <w:sz w:val="19"/>
          <w:szCs w:val="19"/>
        </w:rPr>
        <w:t>e</w:t>
      </w:r>
      <w:r w:rsidRPr="006434AB">
        <w:rPr>
          <w:rFonts w:asciiTheme="majorHAnsi" w:hAnsiTheme="majorHAnsi"/>
          <w:spacing w:val="3"/>
          <w:sz w:val="19"/>
          <w:szCs w:val="19"/>
        </w:rPr>
        <w:t>n</w:t>
      </w:r>
      <w:r w:rsidRPr="006434AB">
        <w:rPr>
          <w:rFonts w:asciiTheme="majorHAnsi" w:hAnsiTheme="majorHAnsi"/>
          <w:sz w:val="19"/>
          <w:szCs w:val="19"/>
        </w:rPr>
        <w:t>t</w:t>
      </w:r>
      <w:r w:rsidRPr="006434AB">
        <w:rPr>
          <w:rFonts w:asciiTheme="majorHAnsi" w:hAnsiTheme="majorHAnsi"/>
          <w:spacing w:val="-3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3"/>
          <w:sz w:val="19"/>
          <w:szCs w:val="19"/>
        </w:rPr>
        <w:t>d</w:t>
      </w:r>
      <w:r w:rsidRPr="006434AB">
        <w:rPr>
          <w:rFonts w:asciiTheme="majorHAnsi" w:hAnsiTheme="majorHAnsi"/>
          <w:spacing w:val="2"/>
          <w:sz w:val="19"/>
          <w:szCs w:val="19"/>
        </w:rPr>
        <w:t>at</w:t>
      </w:r>
      <w:r w:rsidRPr="006434AB">
        <w:rPr>
          <w:rFonts w:asciiTheme="majorHAnsi" w:hAnsiTheme="majorHAnsi"/>
          <w:sz w:val="19"/>
          <w:szCs w:val="19"/>
        </w:rPr>
        <w:t>es</w:t>
      </w:r>
      <w:r w:rsidRPr="006434AB">
        <w:rPr>
          <w:rFonts w:asciiTheme="majorHAnsi" w:hAnsiTheme="majorHAnsi"/>
          <w:spacing w:val="2"/>
          <w:sz w:val="19"/>
          <w:szCs w:val="19"/>
        </w:rPr>
        <w:t xml:space="preserve"> (i</w:t>
      </w:r>
      <w:r w:rsidRPr="006434AB">
        <w:rPr>
          <w:rFonts w:asciiTheme="majorHAnsi" w:hAnsiTheme="majorHAnsi"/>
          <w:spacing w:val="3"/>
          <w:sz w:val="19"/>
          <w:szCs w:val="19"/>
        </w:rPr>
        <w:t>.</w:t>
      </w:r>
      <w:r w:rsidRPr="006434AB">
        <w:rPr>
          <w:rFonts w:asciiTheme="majorHAnsi" w:hAnsiTheme="majorHAnsi"/>
          <w:sz w:val="19"/>
          <w:szCs w:val="19"/>
        </w:rPr>
        <w:t>e.</w:t>
      </w:r>
      <w:r w:rsidRPr="006434AB">
        <w:rPr>
          <w:rFonts w:asciiTheme="majorHAnsi" w:hAnsiTheme="majorHAnsi"/>
          <w:spacing w:val="1"/>
          <w:sz w:val="19"/>
          <w:szCs w:val="19"/>
        </w:rPr>
        <w:t xml:space="preserve"> </w:t>
      </w:r>
      <w:r w:rsidRPr="006434AB">
        <w:rPr>
          <w:rFonts w:asciiTheme="majorHAnsi" w:hAnsiTheme="majorHAnsi"/>
          <w:sz w:val="19"/>
          <w:szCs w:val="19"/>
        </w:rPr>
        <w:t>A</w:t>
      </w:r>
      <w:r w:rsidRPr="006434AB">
        <w:rPr>
          <w:rFonts w:asciiTheme="majorHAnsi" w:hAnsiTheme="majorHAnsi"/>
          <w:spacing w:val="3"/>
          <w:sz w:val="19"/>
          <w:szCs w:val="19"/>
        </w:rPr>
        <w:t>u</w:t>
      </w:r>
      <w:r w:rsidRPr="006434AB">
        <w:rPr>
          <w:rFonts w:asciiTheme="majorHAnsi" w:hAnsiTheme="majorHAnsi"/>
          <w:sz w:val="19"/>
          <w:szCs w:val="19"/>
        </w:rPr>
        <w:t>g</w:t>
      </w:r>
      <w:r w:rsidRPr="006434AB">
        <w:rPr>
          <w:rFonts w:asciiTheme="majorHAnsi" w:hAnsiTheme="majorHAnsi"/>
          <w:spacing w:val="1"/>
          <w:sz w:val="19"/>
          <w:szCs w:val="19"/>
        </w:rPr>
        <w:t xml:space="preserve"> 20</w:t>
      </w:r>
      <w:r w:rsidRPr="006434AB">
        <w:rPr>
          <w:rFonts w:asciiTheme="majorHAnsi" w:hAnsiTheme="majorHAnsi"/>
          <w:spacing w:val="-4"/>
          <w:sz w:val="19"/>
          <w:szCs w:val="19"/>
        </w:rPr>
        <w:t>1</w:t>
      </w:r>
      <w:r w:rsidRPr="006434AB">
        <w:rPr>
          <w:rFonts w:asciiTheme="majorHAnsi" w:hAnsiTheme="majorHAnsi"/>
          <w:sz w:val="19"/>
          <w:szCs w:val="19"/>
        </w:rPr>
        <w:t>1 –</w:t>
      </w:r>
      <w:r w:rsidRPr="006434AB">
        <w:rPr>
          <w:rFonts w:asciiTheme="majorHAnsi" w:hAnsiTheme="majorHAnsi"/>
          <w:spacing w:val="3"/>
          <w:sz w:val="19"/>
          <w:szCs w:val="19"/>
        </w:rPr>
        <w:t xml:space="preserve"> J</w:t>
      </w:r>
      <w:r w:rsidRPr="006434AB">
        <w:rPr>
          <w:rFonts w:asciiTheme="majorHAnsi" w:hAnsiTheme="majorHAnsi"/>
          <w:spacing w:val="1"/>
          <w:sz w:val="19"/>
          <w:szCs w:val="19"/>
        </w:rPr>
        <w:t>u</w:t>
      </w:r>
      <w:r w:rsidRPr="006434AB">
        <w:rPr>
          <w:rFonts w:asciiTheme="majorHAnsi" w:hAnsiTheme="majorHAnsi"/>
          <w:sz w:val="19"/>
          <w:szCs w:val="19"/>
        </w:rPr>
        <w:t>n</w:t>
      </w:r>
      <w:r w:rsidRPr="006434AB">
        <w:rPr>
          <w:rFonts w:asciiTheme="majorHAnsi" w:hAnsiTheme="majorHAnsi"/>
          <w:spacing w:val="1"/>
          <w:sz w:val="19"/>
          <w:szCs w:val="19"/>
        </w:rPr>
        <w:t xml:space="preserve"> 2</w:t>
      </w:r>
      <w:r w:rsidRPr="006434AB">
        <w:rPr>
          <w:rFonts w:asciiTheme="majorHAnsi" w:hAnsiTheme="majorHAnsi"/>
          <w:spacing w:val="3"/>
          <w:sz w:val="19"/>
          <w:szCs w:val="19"/>
        </w:rPr>
        <w:t>0</w:t>
      </w:r>
      <w:r w:rsidRPr="006434AB">
        <w:rPr>
          <w:rFonts w:asciiTheme="majorHAnsi" w:hAnsiTheme="majorHAnsi"/>
          <w:spacing w:val="1"/>
          <w:sz w:val="19"/>
          <w:szCs w:val="19"/>
        </w:rPr>
        <w:t>1</w:t>
      </w:r>
      <w:r w:rsidRPr="006434AB">
        <w:rPr>
          <w:rFonts w:asciiTheme="majorHAnsi" w:hAnsiTheme="majorHAnsi"/>
          <w:spacing w:val="5"/>
          <w:sz w:val="19"/>
          <w:szCs w:val="19"/>
        </w:rPr>
        <w:t>3</w:t>
      </w:r>
      <w:r w:rsidRPr="006434AB">
        <w:rPr>
          <w:rFonts w:asciiTheme="majorHAnsi" w:hAnsiTheme="majorHAnsi"/>
          <w:sz w:val="19"/>
          <w:szCs w:val="19"/>
        </w:rPr>
        <w:t>)</w:t>
      </w:r>
    </w:p>
    <w:p w14:paraId="60C3BAC3" w14:textId="77777777" w:rsidR="00893A4B" w:rsidRPr="006434AB" w:rsidRDefault="00893A4B">
      <w:pPr>
        <w:spacing w:before="18" w:line="200" w:lineRule="exact"/>
        <w:rPr>
          <w:rFonts w:asciiTheme="majorHAnsi" w:hAnsiTheme="majorHAnsi"/>
        </w:rPr>
      </w:pPr>
    </w:p>
    <w:p w14:paraId="4FE0B191" w14:textId="77777777" w:rsidR="00893A4B" w:rsidRPr="006434AB" w:rsidRDefault="006434AB">
      <w:pPr>
        <w:rPr>
          <w:rFonts w:asciiTheme="majorHAnsi" w:hAnsiTheme="majorHAnsi"/>
          <w:sz w:val="19"/>
          <w:szCs w:val="19"/>
        </w:rPr>
      </w:pPr>
      <w:r w:rsidRPr="006434AB">
        <w:rPr>
          <w:rFonts w:asciiTheme="majorHAnsi" w:hAnsiTheme="majorHAnsi"/>
          <w:spacing w:val="2"/>
          <w:sz w:val="19"/>
          <w:szCs w:val="19"/>
        </w:rPr>
        <w:t>KE</w:t>
      </w:r>
      <w:r w:rsidRPr="006434AB">
        <w:rPr>
          <w:rFonts w:asciiTheme="majorHAnsi" w:hAnsiTheme="majorHAnsi"/>
          <w:sz w:val="19"/>
          <w:szCs w:val="19"/>
        </w:rPr>
        <w:t>Y</w:t>
      </w:r>
      <w:r w:rsidRPr="006434AB">
        <w:rPr>
          <w:rFonts w:asciiTheme="majorHAnsi" w:hAnsiTheme="majorHAnsi"/>
          <w:spacing w:val="3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5"/>
          <w:sz w:val="19"/>
          <w:szCs w:val="19"/>
        </w:rPr>
        <w:t>S</w:t>
      </w:r>
      <w:r w:rsidRPr="006434AB">
        <w:rPr>
          <w:rFonts w:asciiTheme="majorHAnsi" w:hAnsiTheme="majorHAnsi"/>
          <w:spacing w:val="2"/>
          <w:sz w:val="19"/>
          <w:szCs w:val="19"/>
        </w:rPr>
        <w:t>KI</w:t>
      </w:r>
      <w:r w:rsidRPr="006434AB">
        <w:rPr>
          <w:rFonts w:asciiTheme="majorHAnsi" w:hAnsiTheme="majorHAnsi"/>
          <w:spacing w:val="4"/>
          <w:sz w:val="19"/>
          <w:szCs w:val="19"/>
        </w:rPr>
        <w:t>L</w:t>
      </w:r>
      <w:r w:rsidRPr="006434AB">
        <w:rPr>
          <w:rFonts w:asciiTheme="majorHAnsi" w:hAnsiTheme="majorHAnsi"/>
          <w:spacing w:val="2"/>
          <w:sz w:val="19"/>
          <w:szCs w:val="19"/>
        </w:rPr>
        <w:t>L</w:t>
      </w:r>
      <w:r w:rsidRPr="006434AB">
        <w:rPr>
          <w:rFonts w:asciiTheme="majorHAnsi" w:hAnsiTheme="majorHAnsi"/>
          <w:sz w:val="19"/>
          <w:szCs w:val="19"/>
        </w:rPr>
        <w:t>S</w:t>
      </w:r>
      <w:r w:rsidRPr="006434AB">
        <w:rPr>
          <w:rFonts w:asciiTheme="majorHAnsi" w:hAnsiTheme="majorHAnsi"/>
          <w:spacing w:val="1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A</w:t>
      </w:r>
      <w:r w:rsidRPr="006434AB">
        <w:rPr>
          <w:rFonts w:asciiTheme="majorHAnsi" w:hAnsiTheme="majorHAnsi"/>
          <w:spacing w:val="5"/>
          <w:sz w:val="19"/>
          <w:szCs w:val="19"/>
        </w:rPr>
        <w:t>N</w:t>
      </w:r>
      <w:r w:rsidRPr="006434AB">
        <w:rPr>
          <w:rFonts w:asciiTheme="majorHAnsi" w:hAnsiTheme="majorHAnsi"/>
          <w:sz w:val="19"/>
          <w:szCs w:val="19"/>
        </w:rPr>
        <w:t>D</w:t>
      </w:r>
      <w:r w:rsidRPr="006434AB">
        <w:rPr>
          <w:rFonts w:asciiTheme="majorHAnsi" w:hAnsiTheme="majorHAnsi"/>
          <w:spacing w:val="1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3"/>
          <w:sz w:val="19"/>
          <w:szCs w:val="19"/>
        </w:rPr>
        <w:t>C</w:t>
      </w:r>
      <w:r w:rsidRPr="006434AB">
        <w:rPr>
          <w:rFonts w:asciiTheme="majorHAnsi" w:hAnsiTheme="majorHAnsi"/>
          <w:spacing w:val="5"/>
          <w:sz w:val="19"/>
          <w:szCs w:val="19"/>
        </w:rPr>
        <w:t>O</w:t>
      </w:r>
      <w:r w:rsidRPr="006434AB">
        <w:rPr>
          <w:rFonts w:asciiTheme="majorHAnsi" w:hAnsiTheme="majorHAnsi"/>
          <w:spacing w:val="2"/>
          <w:sz w:val="19"/>
          <w:szCs w:val="19"/>
        </w:rPr>
        <w:t>M</w:t>
      </w:r>
      <w:r w:rsidRPr="006434AB">
        <w:rPr>
          <w:rFonts w:asciiTheme="majorHAnsi" w:hAnsiTheme="majorHAnsi"/>
          <w:spacing w:val="5"/>
          <w:sz w:val="19"/>
          <w:szCs w:val="19"/>
        </w:rPr>
        <w:t>P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pacing w:val="2"/>
          <w:sz w:val="19"/>
          <w:szCs w:val="19"/>
        </w:rPr>
        <w:t>TEN</w:t>
      </w:r>
      <w:r w:rsidRPr="006434AB">
        <w:rPr>
          <w:rFonts w:asciiTheme="majorHAnsi" w:hAnsiTheme="majorHAnsi"/>
          <w:spacing w:val="5"/>
          <w:sz w:val="19"/>
          <w:szCs w:val="19"/>
        </w:rPr>
        <w:t>C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pacing w:val="4"/>
          <w:sz w:val="19"/>
          <w:szCs w:val="19"/>
        </w:rPr>
        <w:t>E</w:t>
      </w:r>
      <w:r w:rsidRPr="006434AB">
        <w:rPr>
          <w:rFonts w:asciiTheme="majorHAnsi" w:hAnsiTheme="majorHAnsi"/>
          <w:sz w:val="19"/>
          <w:szCs w:val="19"/>
        </w:rPr>
        <w:t>S</w:t>
      </w:r>
    </w:p>
    <w:p w14:paraId="7A08E2A3" w14:textId="77777777" w:rsidR="00893A4B" w:rsidRPr="006434AB" w:rsidRDefault="00893A4B">
      <w:pPr>
        <w:spacing w:before="3" w:line="120" w:lineRule="exact"/>
        <w:rPr>
          <w:rFonts w:asciiTheme="majorHAnsi" w:hAnsiTheme="majorHAnsi"/>
          <w:sz w:val="13"/>
          <w:szCs w:val="13"/>
        </w:rPr>
      </w:pPr>
    </w:p>
    <w:p w14:paraId="41EB74AF" w14:textId="77777777" w:rsidR="00893A4B" w:rsidRPr="006434AB" w:rsidRDefault="006434AB">
      <w:pPr>
        <w:rPr>
          <w:rFonts w:asciiTheme="majorHAnsi" w:hAnsiTheme="majorHAnsi"/>
        </w:rPr>
      </w:pPr>
      <w:r w:rsidRPr="006434AB">
        <w:rPr>
          <w:rFonts w:asciiTheme="majorHAnsi" w:eastAsia="Segoe MDL2 Assets" w:hAnsiTheme="majorHAnsi" w:cs="Segoe MDL2 Assets"/>
          <w:w w:val="45"/>
        </w:rPr>
        <w:t xml:space="preserve">  </w:t>
      </w:r>
      <w:r w:rsidRPr="006434AB">
        <w:rPr>
          <w:rFonts w:asciiTheme="majorHAnsi" w:eastAsia="Segoe MDL2 Assets" w:hAnsiTheme="majorHAnsi" w:cs="Segoe MDL2 Assets"/>
          <w:spacing w:val="6"/>
          <w:w w:val="45"/>
        </w:rPr>
        <w:t xml:space="preserve"> </w:t>
      </w:r>
      <w:r w:rsidRPr="006434AB">
        <w:rPr>
          <w:rFonts w:asciiTheme="majorHAnsi" w:hAnsiTheme="majorHAnsi"/>
        </w:rPr>
        <w:t>Mi</w:t>
      </w:r>
      <w:r w:rsidRPr="006434AB">
        <w:rPr>
          <w:rFonts w:asciiTheme="majorHAnsi" w:hAnsiTheme="majorHAnsi"/>
          <w:spacing w:val="-1"/>
        </w:rPr>
        <w:t>n</w:t>
      </w:r>
      <w:r w:rsidRPr="006434AB">
        <w:rPr>
          <w:rFonts w:asciiTheme="majorHAnsi" w:hAnsiTheme="majorHAnsi"/>
          <w:spacing w:val="2"/>
        </w:rPr>
        <w:t>i</w:t>
      </w:r>
      <w:r w:rsidRPr="006434AB">
        <w:rPr>
          <w:rFonts w:asciiTheme="majorHAnsi" w:hAnsiTheme="majorHAnsi"/>
          <w:spacing w:val="-1"/>
        </w:rPr>
        <w:t>m</w:t>
      </w:r>
      <w:r w:rsidRPr="006434AB">
        <w:rPr>
          <w:rFonts w:asciiTheme="majorHAnsi" w:hAnsiTheme="majorHAnsi"/>
        </w:rPr>
        <w:t>i</w:t>
      </w:r>
      <w:r w:rsidRPr="006434AB">
        <w:rPr>
          <w:rFonts w:asciiTheme="majorHAnsi" w:hAnsiTheme="majorHAnsi"/>
          <w:spacing w:val="1"/>
        </w:rPr>
        <w:t>s</w:t>
      </w:r>
      <w:r w:rsidRPr="006434AB">
        <w:rPr>
          <w:rFonts w:asciiTheme="majorHAnsi" w:hAnsiTheme="majorHAnsi"/>
        </w:rPr>
        <w:t>i</w:t>
      </w:r>
      <w:r w:rsidRPr="006434AB">
        <w:rPr>
          <w:rFonts w:asciiTheme="majorHAnsi" w:hAnsiTheme="majorHAnsi"/>
          <w:spacing w:val="1"/>
        </w:rPr>
        <w:t>n</w:t>
      </w:r>
      <w:r w:rsidRPr="006434AB">
        <w:rPr>
          <w:rFonts w:asciiTheme="majorHAnsi" w:hAnsiTheme="majorHAnsi"/>
        </w:rPr>
        <w:t>g</w:t>
      </w:r>
      <w:r w:rsidRPr="006434AB">
        <w:rPr>
          <w:rFonts w:asciiTheme="majorHAnsi" w:hAnsiTheme="majorHAnsi"/>
          <w:spacing w:val="-10"/>
        </w:rPr>
        <w:t xml:space="preserve"> </w:t>
      </w:r>
      <w:r w:rsidRPr="006434AB">
        <w:rPr>
          <w:rFonts w:asciiTheme="majorHAnsi" w:hAnsiTheme="majorHAnsi"/>
          <w:spacing w:val="-1"/>
        </w:rPr>
        <w:t>s</w:t>
      </w:r>
      <w:r w:rsidRPr="006434AB">
        <w:rPr>
          <w:rFonts w:asciiTheme="majorHAnsi" w:hAnsiTheme="majorHAnsi"/>
        </w:rPr>
        <w:t>t</w:t>
      </w:r>
      <w:r w:rsidRPr="006434AB">
        <w:rPr>
          <w:rFonts w:asciiTheme="majorHAnsi" w:hAnsiTheme="majorHAnsi"/>
          <w:spacing w:val="3"/>
        </w:rPr>
        <w:t>a</w:t>
      </w:r>
      <w:r w:rsidRPr="006434AB">
        <w:rPr>
          <w:rFonts w:asciiTheme="majorHAnsi" w:hAnsiTheme="majorHAnsi"/>
          <w:spacing w:val="1"/>
        </w:rPr>
        <w:t>f</w:t>
      </w:r>
      <w:r w:rsidRPr="006434AB">
        <w:rPr>
          <w:rFonts w:asciiTheme="majorHAnsi" w:hAnsiTheme="majorHAnsi"/>
        </w:rPr>
        <w:t>f</w:t>
      </w:r>
      <w:r w:rsidRPr="006434AB">
        <w:rPr>
          <w:rFonts w:asciiTheme="majorHAnsi" w:hAnsiTheme="majorHAnsi"/>
          <w:spacing w:val="-5"/>
        </w:rPr>
        <w:t xml:space="preserve"> </w:t>
      </w:r>
      <w:r w:rsidRPr="006434AB">
        <w:rPr>
          <w:rFonts w:asciiTheme="majorHAnsi" w:hAnsiTheme="majorHAnsi"/>
        </w:rPr>
        <w:t>a</w:t>
      </w:r>
      <w:r w:rsidRPr="006434AB">
        <w:rPr>
          <w:rFonts w:asciiTheme="majorHAnsi" w:hAnsiTheme="majorHAnsi"/>
          <w:spacing w:val="1"/>
        </w:rPr>
        <w:t>b</w:t>
      </w:r>
      <w:r w:rsidRPr="006434AB">
        <w:rPr>
          <w:rFonts w:asciiTheme="majorHAnsi" w:hAnsiTheme="majorHAnsi"/>
          <w:spacing w:val="-1"/>
        </w:rPr>
        <w:t>s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-1"/>
        </w:rPr>
        <w:t>n</w:t>
      </w:r>
      <w:r w:rsidRPr="006434AB">
        <w:rPr>
          <w:rFonts w:asciiTheme="majorHAnsi" w:hAnsiTheme="majorHAnsi"/>
        </w:rPr>
        <w:t>ce</w:t>
      </w:r>
      <w:r w:rsidRPr="006434AB">
        <w:rPr>
          <w:rFonts w:asciiTheme="majorHAnsi" w:hAnsiTheme="majorHAnsi"/>
          <w:spacing w:val="-5"/>
        </w:rPr>
        <w:t xml:space="preserve"> </w:t>
      </w:r>
      <w:r w:rsidRPr="006434AB">
        <w:rPr>
          <w:rFonts w:asciiTheme="majorHAnsi" w:hAnsiTheme="majorHAnsi"/>
          <w:spacing w:val="3"/>
        </w:rPr>
        <w:t>a</w:t>
      </w:r>
      <w:r w:rsidRPr="006434AB">
        <w:rPr>
          <w:rFonts w:asciiTheme="majorHAnsi" w:hAnsiTheme="majorHAnsi"/>
          <w:spacing w:val="-1"/>
        </w:rPr>
        <w:t>n</w:t>
      </w:r>
      <w:r w:rsidRPr="006434AB">
        <w:rPr>
          <w:rFonts w:asciiTheme="majorHAnsi" w:hAnsiTheme="majorHAnsi"/>
        </w:rPr>
        <w:t>d</w:t>
      </w:r>
      <w:r w:rsidRPr="006434AB">
        <w:rPr>
          <w:rFonts w:asciiTheme="majorHAnsi" w:hAnsiTheme="majorHAnsi"/>
          <w:spacing w:val="-2"/>
        </w:rPr>
        <w:t xml:space="preserve"> </w:t>
      </w:r>
      <w:r w:rsidRPr="006434AB">
        <w:rPr>
          <w:rFonts w:asciiTheme="majorHAnsi" w:hAnsiTheme="majorHAnsi"/>
        </w:rPr>
        <w:t>att</w:t>
      </w:r>
      <w:r w:rsidRPr="006434AB">
        <w:rPr>
          <w:rFonts w:asciiTheme="majorHAnsi" w:hAnsiTheme="majorHAnsi"/>
          <w:spacing w:val="1"/>
        </w:rPr>
        <w:t>r</w:t>
      </w:r>
      <w:r w:rsidRPr="006434AB">
        <w:rPr>
          <w:rFonts w:asciiTheme="majorHAnsi" w:hAnsiTheme="majorHAnsi"/>
        </w:rPr>
        <w:t>itio</w:t>
      </w:r>
      <w:r w:rsidRPr="006434AB">
        <w:rPr>
          <w:rFonts w:asciiTheme="majorHAnsi" w:hAnsiTheme="majorHAnsi"/>
          <w:spacing w:val="-1"/>
        </w:rPr>
        <w:t>n</w:t>
      </w:r>
      <w:r w:rsidRPr="006434AB">
        <w:rPr>
          <w:rFonts w:asciiTheme="majorHAnsi" w:hAnsiTheme="majorHAnsi"/>
        </w:rPr>
        <w:t>.</w:t>
      </w:r>
    </w:p>
    <w:p w14:paraId="00E845F4" w14:textId="77777777" w:rsidR="00893A4B" w:rsidRPr="006434AB" w:rsidRDefault="006434AB">
      <w:pPr>
        <w:spacing w:before="18"/>
        <w:rPr>
          <w:rFonts w:asciiTheme="majorHAnsi" w:hAnsiTheme="majorHAnsi"/>
        </w:rPr>
      </w:pPr>
      <w:r w:rsidRPr="006434AB">
        <w:rPr>
          <w:rFonts w:asciiTheme="majorHAnsi" w:eastAsia="Segoe MDL2 Assets" w:hAnsiTheme="majorHAnsi" w:cs="Segoe MDL2 Assets"/>
          <w:w w:val="45"/>
        </w:rPr>
        <w:t xml:space="preserve">  </w:t>
      </w:r>
      <w:r w:rsidRPr="006434AB">
        <w:rPr>
          <w:rFonts w:asciiTheme="majorHAnsi" w:eastAsia="Segoe MDL2 Assets" w:hAnsiTheme="majorHAnsi" w:cs="Segoe MDL2 Assets"/>
          <w:spacing w:val="6"/>
          <w:w w:val="45"/>
        </w:rPr>
        <w:t xml:space="preserve"> </w:t>
      </w:r>
      <w:r w:rsidRPr="006434AB">
        <w:rPr>
          <w:rFonts w:asciiTheme="majorHAnsi" w:hAnsiTheme="majorHAnsi"/>
          <w:spacing w:val="1"/>
        </w:rPr>
        <w:t>Id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-1"/>
        </w:rPr>
        <w:t>n</w:t>
      </w:r>
      <w:r w:rsidRPr="006434AB">
        <w:rPr>
          <w:rFonts w:asciiTheme="majorHAnsi" w:hAnsiTheme="majorHAnsi"/>
        </w:rPr>
        <w:t>tif</w:t>
      </w:r>
      <w:r w:rsidRPr="006434AB">
        <w:rPr>
          <w:rFonts w:asciiTheme="majorHAnsi" w:hAnsiTheme="majorHAnsi"/>
          <w:spacing w:val="-1"/>
        </w:rPr>
        <w:t>y</w:t>
      </w:r>
      <w:r w:rsidRPr="006434AB">
        <w:rPr>
          <w:rFonts w:asciiTheme="majorHAnsi" w:hAnsiTheme="majorHAnsi"/>
          <w:spacing w:val="2"/>
        </w:rPr>
        <w:t>i</w:t>
      </w:r>
      <w:r w:rsidRPr="006434AB">
        <w:rPr>
          <w:rFonts w:asciiTheme="majorHAnsi" w:hAnsiTheme="majorHAnsi"/>
          <w:spacing w:val="-1"/>
        </w:rPr>
        <w:t>n</w:t>
      </w:r>
      <w:r w:rsidRPr="006434AB">
        <w:rPr>
          <w:rFonts w:asciiTheme="majorHAnsi" w:hAnsiTheme="majorHAnsi"/>
        </w:rPr>
        <w:t>g</w:t>
      </w:r>
      <w:r w:rsidRPr="006434AB">
        <w:rPr>
          <w:rFonts w:asciiTheme="majorHAnsi" w:hAnsiTheme="majorHAnsi"/>
          <w:spacing w:val="-9"/>
        </w:rPr>
        <w:t xml:space="preserve"> </w:t>
      </w:r>
      <w:r w:rsidRPr="006434AB">
        <w:rPr>
          <w:rFonts w:asciiTheme="majorHAnsi" w:hAnsiTheme="majorHAnsi"/>
          <w:spacing w:val="2"/>
        </w:rPr>
        <w:t>t</w:t>
      </w:r>
      <w:r w:rsidRPr="006434AB">
        <w:rPr>
          <w:rFonts w:asciiTheme="majorHAnsi" w:hAnsiTheme="majorHAnsi"/>
          <w:spacing w:val="-1"/>
        </w:rPr>
        <w:t>h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-1"/>
        </w:rPr>
        <w:t xml:space="preserve"> </w:t>
      </w:r>
      <w:r w:rsidRPr="006434AB">
        <w:rPr>
          <w:rFonts w:asciiTheme="majorHAnsi" w:hAnsiTheme="majorHAnsi"/>
          <w:spacing w:val="1"/>
        </w:rPr>
        <w:t>roo</w:t>
      </w:r>
      <w:r w:rsidRPr="006434AB">
        <w:rPr>
          <w:rFonts w:asciiTheme="majorHAnsi" w:hAnsiTheme="majorHAnsi"/>
        </w:rPr>
        <w:t>t</w:t>
      </w:r>
      <w:r w:rsidRPr="006434AB">
        <w:rPr>
          <w:rFonts w:asciiTheme="majorHAnsi" w:hAnsiTheme="majorHAnsi"/>
          <w:spacing w:val="-3"/>
        </w:rPr>
        <w:t xml:space="preserve"> </w:t>
      </w:r>
      <w:r w:rsidRPr="006434AB">
        <w:rPr>
          <w:rFonts w:asciiTheme="majorHAnsi" w:hAnsiTheme="majorHAnsi"/>
          <w:spacing w:val="1"/>
        </w:rPr>
        <w:t>c</w:t>
      </w:r>
      <w:r w:rsidRPr="006434AB">
        <w:rPr>
          <w:rFonts w:asciiTheme="majorHAnsi" w:hAnsiTheme="majorHAnsi"/>
        </w:rPr>
        <w:t>a</w:t>
      </w:r>
      <w:r w:rsidRPr="006434AB">
        <w:rPr>
          <w:rFonts w:asciiTheme="majorHAnsi" w:hAnsiTheme="majorHAnsi"/>
          <w:spacing w:val="-1"/>
        </w:rPr>
        <w:t>us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-3"/>
        </w:rPr>
        <w:t xml:space="preserve"> </w:t>
      </w:r>
      <w:r w:rsidRPr="006434AB">
        <w:rPr>
          <w:rFonts w:asciiTheme="majorHAnsi" w:hAnsiTheme="majorHAnsi"/>
          <w:spacing w:val="1"/>
        </w:rPr>
        <w:t>o</w:t>
      </w:r>
      <w:r w:rsidRPr="006434AB">
        <w:rPr>
          <w:rFonts w:asciiTheme="majorHAnsi" w:hAnsiTheme="majorHAnsi"/>
        </w:rPr>
        <w:t>f</w:t>
      </w:r>
      <w:r w:rsidRPr="006434AB">
        <w:rPr>
          <w:rFonts w:asciiTheme="majorHAnsi" w:hAnsiTheme="majorHAnsi"/>
          <w:spacing w:val="-3"/>
        </w:rPr>
        <w:t xml:space="preserve"> </w:t>
      </w:r>
      <w:r w:rsidRPr="006434AB">
        <w:rPr>
          <w:rFonts w:asciiTheme="majorHAnsi" w:hAnsiTheme="majorHAnsi"/>
          <w:spacing w:val="3"/>
        </w:rPr>
        <w:t>p</w:t>
      </w:r>
      <w:r w:rsidRPr="006434AB">
        <w:rPr>
          <w:rFonts w:asciiTheme="majorHAnsi" w:hAnsiTheme="majorHAnsi"/>
          <w:spacing w:val="1"/>
        </w:rPr>
        <w:t>rob</w:t>
      </w:r>
      <w:r w:rsidRPr="006434AB">
        <w:rPr>
          <w:rFonts w:asciiTheme="majorHAnsi" w:hAnsiTheme="majorHAnsi"/>
        </w:rPr>
        <w:t>le</w:t>
      </w:r>
      <w:r w:rsidRPr="006434AB">
        <w:rPr>
          <w:rFonts w:asciiTheme="majorHAnsi" w:hAnsiTheme="majorHAnsi"/>
          <w:spacing w:val="-4"/>
        </w:rPr>
        <w:t>m</w:t>
      </w:r>
      <w:r w:rsidRPr="006434AB">
        <w:rPr>
          <w:rFonts w:asciiTheme="majorHAnsi" w:hAnsiTheme="majorHAnsi"/>
          <w:spacing w:val="-1"/>
        </w:rPr>
        <w:t>s</w:t>
      </w:r>
      <w:r w:rsidRPr="006434AB">
        <w:rPr>
          <w:rFonts w:asciiTheme="majorHAnsi" w:hAnsiTheme="majorHAnsi"/>
        </w:rPr>
        <w:t>.</w:t>
      </w:r>
    </w:p>
    <w:p w14:paraId="69D05617" w14:textId="77777777" w:rsidR="00893A4B" w:rsidRPr="006434AB" w:rsidRDefault="006434AB">
      <w:pPr>
        <w:spacing w:before="16"/>
        <w:rPr>
          <w:rFonts w:asciiTheme="majorHAnsi" w:hAnsiTheme="majorHAnsi"/>
        </w:rPr>
      </w:pPr>
      <w:r w:rsidRPr="006434AB">
        <w:rPr>
          <w:rFonts w:asciiTheme="majorHAnsi" w:eastAsia="Segoe MDL2 Assets" w:hAnsiTheme="majorHAnsi" w:cs="Segoe MDL2 Assets"/>
          <w:w w:val="45"/>
        </w:rPr>
        <w:t></w:t>
      </w:r>
      <w:r w:rsidRPr="006434AB">
        <w:rPr>
          <w:rFonts w:asciiTheme="majorHAnsi" w:eastAsia="Segoe MDL2 Assets" w:hAnsiTheme="majorHAnsi" w:cs="Segoe MDL2 Assets"/>
          <w:w w:val="45"/>
        </w:rPr>
        <w:t xml:space="preserve">  </w:t>
      </w:r>
      <w:r w:rsidRPr="006434AB">
        <w:rPr>
          <w:rFonts w:asciiTheme="majorHAnsi" w:eastAsia="Segoe MDL2 Assets" w:hAnsiTheme="majorHAnsi" w:cs="Segoe MDL2 Assets"/>
          <w:spacing w:val="6"/>
          <w:w w:val="45"/>
        </w:rPr>
        <w:t xml:space="preserve"> </w:t>
      </w:r>
      <w:r w:rsidRPr="006434AB">
        <w:rPr>
          <w:rFonts w:asciiTheme="majorHAnsi" w:hAnsiTheme="majorHAnsi"/>
          <w:spacing w:val="-2"/>
        </w:rPr>
        <w:t>A</w:t>
      </w:r>
      <w:r w:rsidRPr="006434AB">
        <w:rPr>
          <w:rFonts w:asciiTheme="majorHAnsi" w:hAnsiTheme="majorHAnsi"/>
        </w:rPr>
        <w:t>ct</w:t>
      </w:r>
      <w:r w:rsidRPr="006434AB">
        <w:rPr>
          <w:rFonts w:asciiTheme="majorHAnsi" w:hAnsiTheme="majorHAnsi"/>
          <w:spacing w:val="2"/>
        </w:rPr>
        <w:t>i</w:t>
      </w:r>
      <w:r w:rsidRPr="006434AB">
        <w:rPr>
          <w:rFonts w:asciiTheme="majorHAnsi" w:hAnsiTheme="majorHAnsi"/>
          <w:spacing w:val="1"/>
        </w:rPr>
        <w:t>n</w:t>
      </w:r>
      <w:r w:rsidRPr="006434AB">
        <w:rPr>
          <w:rFonts w:asciiTheme="majorHAnsi" w:hAnsiTheme="majorHAnsi"/>
        </w:rPr>
        <w:t>g</w:t>
      </w:r>
      <w:r w:rsidRPr="006434AB">
        <w:rPr>
          <w:rFonts w:asciiTheme="majorHAnsi" w:hAnsiTheme="majorHAnsi"/>
          <w:spacing w:val="-6"/>
        </w:rPr>
        <w:t xml:space="preserve"> </w:t>
      </w:r>
      <w:r w:rsidRPr="006434AB">
        <w:rPr>
          <w:rFonts w:asciiTheme="majorHAnsi" w:hAnsiTheme="majorHAnsi"/>
        </w:rPr>
        <w:t>as</w:t>
      </w:r>
      <w:r w:rsidRPr="006434AB">
        <w:rPr>
          <w:rFonts w:asciiTheme="majorHAnsi" w:hAnsiTheme="majorHAnsi"/>
          <w:spacing w:val="-2"/>
        </w:rPr>
        <w:t xml:space="preserve"> </w:t>
      </w:r>
      <w:r w:rsidRPr="006434AB">
        <w:rPr>
          <w:rFonts w:asciiTheme="majorHAnsi" w:hAnsiTheme="majorHAnsi"/>
        </w:rPr>
        <w:t xml:space="preserve">a </w:t>
      </w:r>
      <w:r w:rsidRPr="006434AB">
        <w:rPr>
          <w:rFonts w:asciiTheme="majorHAnsi" w:hAnsiTheme="majorHAnsi"/>
          <w:spacing w:val="1"/>
        </w:rPr>
        <w:t>ro</w:t>
      </w:r>
      <w:r w:rsidRPr="006434AB">
        <w:rPr>
          <w:rFonts w:asciiTheme="majorHAnsi" w:hAnsiTheme="majorHAnsi"/>
        </w:rPr>
        <w:t xml:space="preserve">le </w:t>
      </w:r>
      <w:r w:rsidRPr="006434AB">
        <w:rPr>
          <w:rFonts w:asciiTheme="majorHAnsi" w:hAnsiTheme="majorHAnsi"/>
          <w:spacing w:val="-4"/>
        </w:rPr>
        <w:t>m</w:t>
      </w:r>
      <w:r w:rsidRPr="006434AB">
        <w:rPr>
          <w:rFonts w:asciiTheme="majorHAnsi" w:hAnsiTheme="majorHAnsi"/>
          <w:spacing w:val="1"/>
        </w:rPr>
        <w:t>od</w:t>
      </w:r>
      <w:r w:rsidRPr="006434AB">
        <w:rPr>
          <w:rFonts w:asciiTheme="majorHAnsi" w:hAnsiTheme="majorHAnsi"/>
        </w:rPr>
        <w:t>el</w:t>
      </w:r>
      <w:r w:rsidRPr="006434AB">
        <w:rPr>
          <w:rFonts w:asciiTheme="majorHAnsi" w:hAnsiTheme="majorHAnsi"/>
          <w:spacing w:val="-5"/>
        </w:rPr>
        <w:t xml:space="preserve"> </w:t>
      </w:r>
      <w:r w:rsidRPr="006434AB">
        <w:rPr>
          <w:rFonts w:asciiTheme="majorHAnsi" w:hAnsiTheme="majorHAnsi"/>
          <w:spacing w:val="-2"/>
        </w:rPr>
        <w:t>f</w:t>
      </w:r>
      <w:r w:rsidRPr="006434AB">
        <w:rPr>
          <w:rFonts w:asciiTheme="majorHAnsi" w:hAnsiTheme="majorHAnsi"/>
          <w:spacing w:val="1"/>
        </w:rPr>
        <w:t>o</w:t>
      </w:r>
      <w:r w:rsidRPr="006434AB">
        <w:rPr>
          <w:rFonts w:asciiTheme="majorHAnsi" w:hAnsiTheme="majorHAnsi"/>
        </w:rPr>
        <w:t>r</w:t>
      </w:r>
      <w:r w:rsidRPr="006434AB">
        <w:rPr>
          <w:rFonts w:asciiTheme="majorHAnsi" w:hAnsiTheme="majorHAnsi"/>
          <w:spacing w:val="-1"/>
        </w:rPr>
        <w:t xml:space="preserve"> </w:t>
      </w:r>
      <w:r w:rsidRPr="006434AB">
        <w:rPr>
          <w:rFonts w:asciiTheme="majorHAnsi" w:hAnsiTheme="majorHAnsi"/>
          <w:spacing w:val="1"/>
        </w:rPr>
        <w:t>o</w:t>
      </w:r>
      <w:r w:rsidRPr="006434AB">
        <w:rPr>
          <w:rFonts w:asciiTheme="majorHAnsi" w:hAnsiTheme="majorHAnsi"/>
        </w:rPr>
        <w:t>t</w:t>
      </w:r>
      <w:r w:rsidRPr="006434AB">
        <w:rPr>
          <w:rFonts w:asciiTheme="majorHAnsi" w:hAnsiTheme="majorHAnsi"/>
          <w:spacing w:val="1"/>
        </w:rPr>
        <w:t>h</w:t>
      </w:r>
      <w:r w:rsidRPr="006434AB">
        <w:rPr>
          <w:rFonts w:asciiTheme="majorHAnsi" w:hAnsiTheme="majorHAnsi"/>
        </w:rPr>
        <w:t>er</w:t>
      </w:r>
      <w:r w:rsidRPr="006434AB">
        <w:rPr>
          <w:rFonts w:asciiTheme="majorHAnsi" w:hAnsiTheme="majorHAnsi"/>
          <w:spacing w:val="-3"/>
        </w:rPr>
        <w:t xml:space="preserve"> </w:t>
      </w:r>
      <w:r w:rsidRPr="006434AB">
        <w:rPr>
          <w:rFonts w:asciiTheme="majorHAnsi" w:hAnsiTheme="majorHAnsi"/>
          <w:spacing w:val="-4"/>
        </w:rPr>
        <w:t>m</w:t>
      </w:r>
      <w:r w:rsidRPr="006434AB">
        <w:rPr>
          <w:rFonts w:asciiTheme="majorHAnsi" w:hAnsiTheme="majorHAnsi"/>
          <w:spacing w:val="3"/>
        </w:rPr>
        <w:t>e</w:t>
      </w:r>
      <w:r w:rsidRPr="006434AB">
        <w:rPr>
          <w:rFonts w:asciiTheme="majorHAnsi" w:hAnsiTheme="majorHAnsi"/>
          <w:spacing w:val="-1"/>
        </w:rPr>
        <w:t>m</w:t>
      </w:r>
      <w:r w:rsidRPr="006434AB">
        <w:rPr>
          <w:rFonts w:asciiTheme="majorHAnsi" w:hAnsiTheme="majorHAnsi"/>
          <w:spacing w:val="1"/>
        </w:rPr>
        <w:t>b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1"/>
        </w:rPr>
        <w:t>r</w:t>
      </w:r>
      <w:r w:rsidRPr="006434AB">
        <w:rPr>
          <w:rFonts w:asciiTheme="majorHAnsi" w:hAnsiTheme="majorHAnsi"/>
        </w:rPr>
        <w:t>s</w:t>
      </w:r>
      <w:r w:rsidRPr="006434AB">
        <w:rPr>
          <w:rFonts w:asciiTheme="majorHAnsi" w:hAnsiTheme="majorHAnsi"/>
          <w:spacing w:val="-7"/>
        </w:rPr>
        <w:t xml:space="preserve"> </w:t>
      </w:r>
      <w:r w:rsidRPr="006434AB">
        <w:rPr>
          <w:rFonts w:asciiTheme="majorHAnsi" w:hAnsiTheme="majorHAnsi"/>
          <w:spacing w:val="1"/>
        </w:rPr>
        <w:t>o</w:t>
      </w:r>
      <w:r w:rsidRPr="006434AB">
        <w:rPr>
          <w:rFonts w:asciiTheme="majorHAnsi" w:hAnsiTheme="majorHAnsi"/>
        </w:rPr>
        <w:t>f</w:t>
      </w:r>
      <w:r w:rsidRPr="006434AB">
        <w:rPr>
          <w:rFonts w:asciiTheme="majorHAnsi" w:hAnsiTheme="majorHAnsi"/>
          <w:spacing w:val="-1"/>
        </w:rPr>
        <w:t xml:space="preserve"> s</w:t>
      </w:r>
      <w:r w:rsidRPr="006434AB">
        <w:rPr>
          <w:rFonts w:asciiTheme="majorHAnsi" w:hAnsiTheme="majorHAnsi"/>
        </w:rPr>
        <w:t>ta</w:t>
      </w:r>
      <w:r w:rsidRPr="006434AB">
        <w:rPr>
          <w:rFonts w:asciiTheme="majorHAnsi" w:hAnsiTheme="majorHAnsi"/>
          <w:spacing w:val="1"/>
        </w:rPr>
        <w:t>f</w:t>
      </w:r>
      <w:r w:rsidRPr="006434AB">
        <w:rPr>
          <w:rFonts w:asciiTheme="majorHAnsi" w:hAnsiTheme="majorHAnsi"/>
          <w:spacing w:val="-2"/>
        </w:rPr>
        <w:t>f</w:t>
      </w:r>
      <w:r w:rsidRPr="006434AB">
        <w:rPr>
          <w:rFonts w:asciiTheme="majorHAnsi" w:hAnsiTheme="majorHAnsi"/>
        </w:rPr>
        <w:t>.</w:t>
      </w:r>
    </w:p>
    <w:p w14:paraId="78838FE3" w14:textId="77777777" w:rsidR="00893A4B" w:rsidRPr="006434AB" w:rsidRDefault="006434AB">
      <w:pPr>
        <w:spacing w:before="16"/>
        <w:rPr>
          <w:rFonts w:asciiTheme="majorHAnsi" w:hAnsiTheme="majorHAnsi"/>
        </w:rPr>
      </w:pPr>
      <w:r w:rsidRPr="006434AB">
        <w:rPr>
          <w:rFonts w:asciiTheme="majorHAnsi" w:eastAsia="Segoe MDL2 Assets" w:hAnsiTheme="majorHAnsi" w:cs="Segoe MDL2 Assets"/>
          <w:w w:val="45"/>
        </w:rPr>
        <w:t xml:space="preserve">  </w:t>
      </w:r>
      <w:r w:rsidRPr="006434AB">
        <w:rPr>
          <w:rFonts w:asciiTheme="majorHAnsi" w:eastAsia="Segoe MDL2 Assets" w:hAnsiTheme="majorHAnsi" w:cs="Segoe MDL2 Assets"/>
          <w:spacing w:val="6"/>
          <w:w w:val="45"/>
        </w:rPr>
        <w:t xml:space="preserve"> </w:t>
      </w:r>
      <w:r w:rsidRPr="006434AB">
        <w:rPr>
          <w:rFonts w:asciiTheme="majorHAnsi" w:hAnsiTheme="majorHAnsi"/>
          <w:spacing w:val="-2"/>
        </w:rPr>
        <w:t>A</w:t>
      </w:r>
      <w:r w:rsidRPr="006434AB">
        <w:rPr>
          <w:rFonts w:asciiTheme="majorHAnsi" w:hAnsiTheme="majorHAnsi"/>
          <w:spacing w:val="1"/>
        </w:rPr>
        <w:t>ppro</w:t>
      </w:r>
      <w:r w:rsidRPr="006434AB">
        <w:rPr>
          <w:rFonts w:asciiTheme="majorHAnsi" w:hAnsiTheme="majorHAnsi"/>
        </w:rPr>
        <w:t>a</w:t>
      </w:r>
      <w:r w:rsidRPr="006434AB">
        <w:rPr>
          <w:rFonts w:asciiTheme="majorHAnsi" w:hAnsiTheme="majorHAnsi"/>
          <w:spacing w:val="1"/>
        </w:rPr>
        <w:t>c</w:t>
      </w:r>
      <w:r w:rsidRPr="006434AB">
        <w:rPr>
          <w:rFonts w:asciiTheme="majorHAnsi" w:hAnsiTheme="majorHAnsi"/>
          <w:spacing w:val="-1"/>
        </w:rPr>
        <w:t>h</w:t>
      </w:r>
      <w:r w:rsidRPr="006434AB">
        <w:rPr>
          <w:rFonts w:asciiTheme="majorHAnsi" w:hAnsiTheme="majorHAnsi"/>
        </w:rPr>
        <w:t>a</w:t>
      </w:r>
      <w:r w:rsidRPr="006434AB">
        <w:rPr>
          <w:rFonts w:asciiTheme="majorHAnsi" w:hAnsiTheme="majorHAnsi"/>
          <w:spacing w:val="1"/>
        </w:rPr>
        <w:t>b</w:t>
      </w:r>
      <w:r w:rsidRPr="006434AB">
        <w:rPr>
          <w:rFonts w:asciiTheme="majorHAnsi" w:hAnsiTheme="majorHAnsi"/>
        </w:rPr>
        <w:t>le,</w:t>
      </w:r>
      <w:r w:rsidRPr="006434AB">
        <w:rPr>
          <w:rFonts w:asciiTheme="majorHAnsi" w:hAnsiTheme="majorHAnsi"/>
          <w:spacing w:val="-11"/>
        </w:rPr>
        <w:t xml:space="preserve"> </w:t>
      </w:r>
      <w:r w:rsidRPr="006434AB">
        <w:rPr>
          <w:rFonts w:asciiTheme="majorHAnsi" w:hAnsiTheme="majorHAnsi"/>
          <w:spacing w:val="-1"/>
        </w:rPr>
        <w:t>su</w:t>
      </w:r>
      <w:r w:rsidRPr="006434AB">
        <w:rPr>
          <w:rFonts w:asciiTheme="majorHAnsi" w:hAnsiTheme="majorHAnsi"/>
          <w:spacing w:val="1"/>
        </w:rPr>
        <w:t>ppor</w:t>
      </w:r>
      <w:r w:rsidRPr="006434AB">
        <w:rPr>
          <w:rFonts w:asciiTheme="majorHAnsi" w:hAnsiTheme="majorHAnsi"/>
        </w:rPr>
        <w:t>ti</w:t>
      </w:r>
      <w:r w:rsidRPr="006434AB">
        <w:rPr>
          <w:rFonts w:asciiTheme="majorHAnsi" w:hAnsiTheme="majorHAnsi"/>
          <w:spacing w:val="-2"/>
        </w:rPr>
        <w:t>v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-7"/>
        </w:rPr>
        <w:t xml:space="preserve"> </w:t>
      </w:r>
      <w:r w:rsidRPr="006434AB">
        <w:rPr>
          <w:rFonts w:asciiTheme="majorHAnsi" w:hAnsiTheme="majorHAnsi"/>
        </w:rPr>
        <w:t>a</w:t>
      </w:r>
      <w:r w:rsidRPr="006434AB">
        <w:rPr>
          <w:rFonts w:asciiTheme="majorHAnsi" w:hAnsiTheme="majorHAnsi"/>
          <w:spacing w:val="-1"/>
        </w:rPr>
        <w:t>n</w:t>
      </w:r>
      <w:r w:rsidRPr="006434AB">
        <w:rPr>
          <w:rFonts w:asciiTheme="majorHAnsi" w:hAnsiTheme="majorHAnsi"/>
        </w:rPr>
        <w:t>d</w:t>
      </w:r>
      <w:r w:rsidRPr="006434AB">
        <w:rPr>
          <w:rFonts w:asciiTheme="majorHAnsi" w:hAnsiTheme="majorHAnsi"/>
          <w:spacing w:val="1"/>
        </w:rPr>
        <w:t xml:space="preserve"> </w:t>
      </w:r>
      <w:r w:rsidRPr="006434AB">
        <w:rPr>
          <w:rFonts w:asciiTheme="majorHAnsi" w:hAnsiTheme="majorHAnsi"/>
          <w:spacing w:val="-2"/>
        </w:rPr>
        <w:t>w</w:t>
      </w:r>
      <w:r w:rsidRPr="006434AB">
        <w:rPr>
          <w:rFonts w:asciiTheme="majorHAnsi" w:hAnsiTheme="majorHAnsi"/>
        </w:rPr>
        <w:t>i</w:t>
      </w:r>
      <w:r w:rsidRPr="006434AB">
        <w:rPr>
          <w:rFonts w:asciiTheme="majorHAnsi" w:hAnsiTheme="majorHAnsi"/>
          <w:spacing w:val="2"/>
        </w:rPr>
        <w:t>l</w:t>
      </w:r>
      <w:r w:rsidRPr="006434AB">
        <w:rPr>
          <w:rFonts w:asciiTheme="majorHAnsi" w:hAnsiTheme="majorHAnsi"/>
        </w:rPr>
        <w:t>li</w:t>
      </w:r>
      <w:r w:rsidRPr="006434AB">
        <w:rPr>
          <w:rFonts w:asciiTheme="majorHAnsi" w:hAnsiTheme="majorHAnsi"/>
          <w:spacing w:val="1"/>
        </w:rPr>
        <w:t>n</w:t>
      </w:r>
      <w:r w:rsidRPr="006434AB">
        <w:rPr>
          <w:rFonts w:asciiTheme="majorHAnsi" w:hAnsiTheme="majorHAnsi"/>
        </w:rPr>
        <w:t>g</w:t>
      </w:r>
      <w:r w:rsidRPr="006434AB">
        <w:rPr>
          <w:rFonts w:asciiTheme="majorHAnsi" w:hAnsiTheme="majorHAnsi"/>
          <w:spacing w:val="-7"/>
        </w:rPr>
        <w:t xml:space="preserve"> </w:t>
      </w:r>
      <w:r w:rsidRPr="006434AB">
        <w:rPr>
          <w:rFonts w:asciiTheme="majorHAnsi" w:hAnsiTheme="majorHAnsi"/>
        </w:rPr>
        <w:t>to</w:t>
      </w:r>
      <w:r w:rsidRPr="006434AB">
        <w:rPr>
          <w:rFonts w:asciiTheme="majorHAnsi" w:hAnsiTheme="majorHAnsi"/>
          <w:spacing w:val="-1"/>
        </w:rPr>
        <w:t xml:space="preserve"> </w:t>
      </w:r>
      <w:r w:rsidRPr="006434AB">
        <w:rPr>
          <w:rFonts w:asciiTheme="majorHAnsi" w:hAnsiTheme="majorHAnsi"/>
        </w:rPr>
        <w:t>as</w:t>
      </w:r>
      <w:r w:rsidRPr="006434AB">
        <w:rPr>
          <w:rFonts w:asciiTheme="majorHAnsi" w:hAnsiTheme="majorHAnsi"/>
          <w:spacing w:val="1"/>
        </w:rPr>
        <w:t>s</w:t>
      </w:r>
      <w:r w:rsidRPr="006434AB">
        <w:rPr>
          <w:rFonts w:asciiTheme="majorHAnsi" w:hAnsiTheme="majorHAnsi"/>
        </w:rPr>
        <w:t>i</w:t>
      </w:r>
      <w:r w:rsidRPr="006434AB">
        <w:rPr>
          <w:rFonts w:asciiTheme="majorHAnsi" w:hAnsiTheme="majorHAnsi"/>
          <w:spacing w:val="-1"/>
        </w:rPr>
        <w:t>s</w:t>
      </w:r>
      <w:r w:rsidRPr="006434AB">
        <w:rPr>
          <w:rFonts w:asciiTheme="majorHAnsi" w:hAnsiTheme="majorHAnsi"/>
        </w:rPr>
        <w:t>t</w:t>
      </w:r>
      <w:r w:rsidRPr="006434AB">
        <w:rPr>
          <w:rFonts w:asciiTheme="majorHAnsi" w:hAnsiTheme="majorHAnsi"/>
          <w:spacing w:val="-4"/>
        </w:rPr>
        <w:t xml:space="preserve"> </w:t>
      </w:r>
      <w:r w:rsidRPr="006434AB">
        <w:rPr>
          <w:rFonts w:asciiTheme="majorHAnsi" w:hAnsiTheme="majorHAnsi"/>
          <w:spacing w:val="1"/>
        </w:rPr>
        <w:t>o</w:t>
      </w:r>
      <w:r w:rsidRPr="006434AB">
        <w:rPr>
          <w:rFonts w:asciiTheme="majorHAnsi" w:hAnsiTheme="majorHAnsi"/>
          <w:spacing w:val="2"/>
        </w:rPr>
        <w:t>t</w:t>
      </w:r>
      <w:r w:rsidRPr="006434AB">
        <w:rPr>
          <w:rFonts w:asciiTheme="majorHAnsi" w:hAnsiTheme="majorHAnsi"/>
          <w:spacing w:val="-1"/>
        </w:rPr>
        <w:t>h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1"/>
        </w:rPr>
        <w:t>r</w:t>
      </w:r>
      <w:r w:rsidRPr="006434AB">
        <w:rPr>
          <w:rFonts w:asciiTheme="majorHAnsi" w:hAnsiTheme="majorHAnsi"/>
          <w:spacing w:val="-1"/>
        </w:rPr>
        <w:t>s</w:t>
      </w:r>
      <w:r w:rsidRPr="006434AB">
        <w:rPr>
          <w:rFonts w:asciiTheme="majorHAnsi" w:hAnsiTheme="majorHAnsi"/>
        </w:rPr>
        <w:t>.</w:t>
      </w:r>
    </w:p>
    <w:p w14:paraId="6A33F378" w14:textId="77777777" w:rsidR="00893A4B" w:rsidRPr="006434AB" w:rsidRDefault="006434AB">
      <w:pPr>
        <w:spacing w:before="18"/>
        <w:rPr>
          <w:rFonts w:asciiTheme="majorHAnsi" w:hAnsiTheme="majorHAnsi"/>
        </w:rPr>
      </w:pPr>
      <w:r w:rsidRPr="006434AB">
        <w:rPr>
          <w:rFonts w:asciiTheme="majorHAnsi" w:eastAsia="Segoe MDL2 Assets" w:hAnsiTheme="majorHAnsi" w:cs="Segoe MDL2 Assets"/>
          <w:w w:val="45"/>
        </w:rPr>
        <w:t xml:space="preserve">  </w:t>
      </w:r>
      <w:r w:rsidRPr="006434AB">
        <w:rPr>
          <w:rFonts w:asciiTheme="majorHAnsi" w:eastAsia="Segoe MDL2 Assets" w:hAnsiTheme="majorHAnsi" w:cs="Segoe MDL2 Assets"/>
          <w:spacing w:val="6"/>
          <w:w w:val="45"/>
        </w:rPr>
        <w:t xml:space="preserve"> </w:t>
      </w:r>
      <w:r w:rsidRPr="006434AB">
        <w:rPr>
          <w:rFonts w:asciiTheme="majorHAnsi" w:hAnsiTheme="majorHAnsi"/>
        </w:rPr>
        <w:t>K</w:t>
      </w:r>
      <w:r w:rsidRPr="006434AB">
        <w:rPr>
          <w:rFonts w:asciiTheme="majorHAnsi" w:hAnsiTheme="majorHAnsi"/>
          <w:spacing w:val="-1"/>
        </w:rPr>
        <w:t>n</w:t>
      </w:r>
      <w:r w:rsidRPr="006434AB">
        <w:rPr>
          <w:rFonts w:asciiTheme="majorHAnsi" w:hAnsiTheme="majorHAnsi"/>
          <w:spacing w:val="3"/>
        </w:rPr>
        <w:t>o</w:t>
      </w:r>
      <w:r w:rsidRPr="006434AB">
        <w:rPr>
          <w:rFonts w:asciiTheme="majorHAnsi" w:hAnsiTheme="majorHAnsi"/>
          <w:spacing w:val="-2"/>
        </w:rPr>
        <w:t>w</w:t>
      </w:r>
      <w:r w:rsidRPr="006434AB">
        <w:rPr>
          <w:rFonts w:asciiTheme="majorHAnsi" w:hAnsiTheme="majorHAnsi"/>
        </w:rPr>
        <w:t>le</w:t>
      </w:r>
      <w:r w:rsidRPr="006434AB">
        <w:rPr>
          <w:rFonts w:asciiTheme="majorHAnsi" w:hAnsiTheme="majorHAnsi"/>
          <w:spacing w:val="1"/>
        </w:rPr>
        <w:t>d</w:t>
      </w:r>
      <w:r w:rsidRPr="006434AB">
        <w:rPr>
          <w:rFonts w:asciiTheme="majorHAnsi" w:hAnsiTheme="majorHAnsi"/>
          <w:spacing w:val="-1"/>
        </w:rPr>
        <w:t>g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-8"/>
        </w:rPr>
        <w:t xml:space="preserve"> </w:t>
      </w:r>
      <w:r w:rsidRPr="006434AB">
        <w:rPr>
          <w:rFonts w:asciiTheme="majorHAnsi" w:hAnsiTheme="majorHAnsi"/>
          <w:spacing w:val="1"/>
        </w:rPr>
        <w:t>o</w:t>
      </w:r>
      <w:r w:rsidRPr="006434AB">
        <w:rPr>
          <w:rFonts w:asciiTheme="majorHAnsi" w:hAnsiTheme="majorHAnsi"/>
        </w:rPr>
        <w:t>f</w:t>
      </w:r>
      <w:r w:rsidRPr="006434AB">
        <w:rPr>
          <w:rFonts w:asciiTheme="majorHAnsi" w:hAnsiTheme="majorHAnsi"/>
          <w:spacing w:val="-1"/>
        </w:rPr>
        <w:t xml:space="preserve"> h</w:t>
      </w:r>
      <w:r w:rsidRPr="006434AB">
        <w:rPr>
          <w:rFonts w:asciiTheme="majorHAnsi" w:hAnsiTheme="majorHAnsi"/>
          <w:spacing w:val="3"/>
        </w:rPr>
        <w:t>o</w:t>
      </w:r>
      <w:r w:rsidRPr="006434AB">
        <w:rPr>
          <w:rFonts w:asciiTheme="majorHAnsi" w:hAnsiTheme="majorHAnsi"/>
        </w:rPr>
        <w:t>w</w:t>
      </w:r>
      <w:r w:rsidRPr="006434AB">
        <w:rPr>
          <w:rFonts w:asciiTheme="majorHAnsi" w:hAnsiTheme="majorHAnsi"/>
          <w:spacing w:val="-5"/>
        </w:rPr>
        <w:t xml:space="preserve"> </w:t>
      </w:r>
      <w:r w:rsidRPr="006434AB">
        <w:rPr>
          <w:rFonts w:asciiTheme="majorHAnsi" w:hAnsiTheme="majorHAnsi"/>
        </w:rPr>
        <w:t xml:space="preserve">a </w:t>
      </w:r>
      <w:r w:rsidRPr="006434AB">
        <w:rPr>
          <w:rFonts w:asciiTheme="majorHAnsi" w:hAnsiTheme="majorHAnsi"/>
          <w:spacing w:val="1"/>
        </w:rPr>
        <w:t>b</w:t>
      </w:r>
      <w:r w:rsidRPr="006434AB">
        <w:rPr>
          <w:rFonts w:asciiTheme="majorHAnsi" w:hAnsiTheme="majorHAnsi"/>
        </w:rPr>
        <w:t>ig</w:t>
      </w:r>
      <w:r w:rsidRPr="006434AB">
        <w:rPr>
          <w:rFonts w:asciiTheme="majorHAnsi" w:hAnsiTheme="majorHAnsi"/>
          <w:spacing w:val="-4"/>
        </w:rPr>
        <w:t xml:space="preserve"> </w:t>
      </w:r>
      <w:r w:rsidRPr="006434AB">
        <w:rPr>
          <w:rFonts w:asciiTheme="majorHAnsi" w:hAnsiTheme="majorHAnsi"/>
          <w:spacing w:val="1"/>
        </w:rPr>
        <w:t>or</w:t>
      </w:r>
      <w:r w:rsidRPr="006434AB">
        <w:rPr>
          <w:rFonts w:asciiTheme="majorHAnsi" w:hAnsiTheme="majorHAnsi"/>
          <w:spacing w:val="-1"/>
        </w:rPr>
        <w:t>g</w:t>
      </w:r>
      <w:r w:rsidRPr="006434AB">
        <w:rPr>
          <w:rFonts w:asciiTheme="majorHAnsi" w:hAnsiTheme="majorHAnsi"/>
          <w:spacing w:val="3"/>
        </w:rPr>
        <w:t>a</w:t>
      </w:r>
      <w:r w:rsidRPr="006434AB">
        <w:rPr>
          <w:rFonts w:asciiTheme="majorHAnsi" w:hAnsiTheme="majorHAnsi"/>
          <w:spacing w:val="-1"/>
        </w:rPr>
        <w:t>n</w:t>
      </w:r>
      <w:r w:rsidRPr="006434AB">
        <w:rPr>
          <w:rFonts w:asciiTheme="majorHAnsi" w:hAnsiTheme="majorHAnsi"/>
        </w:rPr>
        <w:t>i</w:t>
      </w:r>
      <w:r w:rsidRPr="006434AB">
        <w:rPr>
          <w:rFonts w:asciiTheme="majorHAnsi" w:hAnsiTheme="majorHAnsi"/>
          <w:spacing w:val="-1"/>
        </w:rPr>
        <w:t>s</w:t>
      </w:r>
      <w:r w:rsidRPr="006434AB">
        <w:rPr>
          <w:rFonts w:asciiTheme="majorHAnsi" w:hAnsiTheme="majorHAnsi"/>
        </w:rPr>
        <w:t>a</w:t>
      </w:r>
      <w:r w:rsidRPr="006434AB">
        <w:rPr>
          <w:rFonts w:asciiTheme="majorHAnsi" w:hAnsiTheme="majorHAnsi"/>
          <w:spacing w:val="2"/>
        </w:rPr>
        <w:t>t</w:t>
      </w:r>
      <w:r w:rsidRPr="006434AB">
        <w:rPr>
          <w:rFonts w:asciiTheme="majorHAnsi" w:hAnsiTheme="majorHAnsi"/>
        </w:rPr>
        <w:t>i</w:t>
      </w:r>
      <w:r w:rsidRPr="006434AB">
        <w:rPr>
          <w:rFonts w:asciiTheme="majorHAnsi" w:hAnsiTheme="majorHAnsi"/>
          <w:spacing w:val="1"/>
        </w:rPr>
        <w:t>o</w:t>
      </w:r>
      <w:r w:rsidRPr="006434AB">
        <w:rPr>
          <w:rFonts w:asciiTheme="majorHAnsi" w:hAnsiTheme="majorHAnsi"/>
        </w:rPr>
        <w:t>n</w:t>
      </w:r>
      <w:r w:rsidRPr="006434AB">
        <w:rPr>
          <w:rFonts w:asciiTheme="majorHAnsi" w:hAnsiTheme="majorHAnsi"/>
          <w:spacing w:val="-9"/>
        </w:rPr>
        <w:t xml:space="preserve"> </w:t>
      </w:r>
      <w:r w:rsidRPr="006434AB">
        <w:rPr>
          <w:rFonts w:asciiTheme="majorHAnsi" w:hAnsiTheme="majorHAnsi"/>
          <w:spacing w:val="-2"/>
        </w:rPr>
        <w:t>w</w:t>
      </w:r>
      <w:r w:rsidRPr="006434AB">
        <w:rPr>
          <w:rFonts w:asciiTheme="majorHAnsi" w:hAnsiTheme="majorHAnsi"/>
          <w:spacing w:val="1"/>
        </w:rPr>
        <w:t>or</w:t>
      </w:r>
      <w:r w:rsidRPr="006434AB">
        <w:rPr>
          <w:rFonts w:asciiTheme="majorHAnsi" w:hAnsiTheme="majorHAnsi"/>
          <w:spacing w:val="-1"/>
        </w:rPr>
        <w:t>k</w:t>
      </w:r>
      <w:r w:rsidRPr="006434AB">
        <w:rPr>
          <w:rFonts w:asciiTheme="majorHAnsi" w:hAnsiTheme="majorHAnsi"/>
          <w:spacing w:val="3"/>
        </w:rPr>
        <w:t>s</w:t>
      </w:r>
      <w:r w:rsidRPr="006434AB">
        <w:rPr>
          <w:rFonts w:asciiTheme="majorHAnsi" w:hAnsiTheme="majorHAnsi"/>
        </w:rPr>
        <w:t>.</w:t>
      </w:r>
    </w:p>
    <w:p w14:paraId="6610341C" w14:textId="77777777" w:rsidR="00893A4B" w:rsidRPr="006434AB" w:rsidRDefault="006434AB">
      <w:pPr>
        <w:spacing w:before="16"/>
        <w:rPr>
          <w:rFonts w:asciiTheme="majorHAnsi" w:hAnsiTheme="majorHAnsi"/>
        </w:rPr>
      </w:pPr>
      <w:r w:rsidRPr="006434AB">
        <w:rPr>
          <w:rFonts w:asciiTheme="majorHAnsi" w:eastAsia="Segoe MDL2 Assets" w:hAnsiTheme="majorHAnsi" w:cs="Segoe MDL2 Assets"/>
          <w:w w:val="45"/>
        </w:rPr>
        <w:t xml:space="preserve">  </w:t>
      </w:r>
      <w:r w:rsidRPr="006434AB">
        <w:rPr>
          <w:rFonts w:asciiTheme="majorHAnsi" w:eastAsia="Segoe MDL2 Assets" w:hAnsiTheme="majorHAnsi" w:cs="Segoe MDL2 Assets"/>
          <w:spacing w:val="6"/>
          <w:w w:val="45"/>
        </w:rPr>
        <w:t xml:space="preserve"> </w:t>
      </w:r>
      <w:r w:rsidRPr="006434AB">
        <w:rPr>
          <w:rFonts w:asciiTheme="majorHAnsi" w:hAnsiTheme="majorHAnsi"/>
        </w:rPr>
        <w:t>De</w:t>
      </w:r>
      <w:r w:rsidRPr="006434AB">
        <w:rPr>
          <w:rFonts w:asciiTheme="majorHAnsi" w:hAnsiTheme="majorHAnsi"/>
          <w:spacing w:val="-1"/>
        </w:rPr>
        <w:t>v</w:t>
      </w:r>
      <w:r w:rsidRPr="006434AB">
        <w:rPr>
          <w:rFonts w:asciiTheme="majorHAnsi" w:hAnsiTheme="majorHAnsi"/>
        </w:rPr>
        <w:t>el</w:t>
      </w:r>
      <w:r w:rsidRPr="006434AB">
        <w:rPr>
          <w:rFonts w:asciiTheme="majorHAnsi" w:hAnsiTheme="majorHAnsi"/>
          <w:spacing w:val="1"/>
        </w:rPr>
        <w:t>op</w:t>
      </w:r>
      <w:r w:rsidRPr="006434AB">
        <w:rPr>
          <w:rFonts w:asciiTheme="majorHAnsi" w:hAnsiTheme="majorHAnsi"/>
        </w:rPr>
        <w:t>i</w:t>
      </w:r>
      <w:r w:rsidRPr="006434AB">
        <w:rPr>
          <w:rFonts w:asciiTheme="majorHAnsi" w:hAnsiTheme="majorHAnsi"/>
          <w:spacing w:val="1"/>
        </w:rPr>
        <w:t>n</w:t>
      </w:r>
      <w:r w:rsidRPr="006434AB">
        <w:rPr>
          <w:rFonts w:asciiTheme="majorHAnsi" w:hAnsiTheme="majorHAnsi"/>
        </w:rPr>
        <w:t>g</w:t>
      </w:r>
      <w:r w:rsidRPr="006434AB">
        <w:rPr>
          <w:rFonts w:asciiTheme="majorHAnsi" w:hAnsiTheme="majorHAnsi"/>
          <w:spacing w:val="-10"/>
        </w:rPr>
        <w:t xml:space="preserve"> </w:t>
      </w:r>
      <w:r w:rsidRPr="006434AB">
        <w:rPr>
          <w:rFonts w:asciiTheme="majorHAnsi" w:hAnsiTheme="majorHAnsi"/>
        </w:rPr>
        <w:t>c</w:t>
      </w:r>
      <w:r w:rsidRPr="006434AB">
        <w:rPr>
          <w:rFonts w:asciiTheme="majorHAnsi" w:hAnsiTheme="majorHAnsi"/>
          <w:spacing w:val="1"/>
        </w:rPr>
        <w:t>u</w:t>
      </w:r>
      <w:r w:rsidRPr="006434AB">
        <w:rPr>
          <w:rFonts w:asciiTheme="majorHAnsi" w:hAnsiTheme="majorHAnsi"/>
          <w:spacing w:val="-1"/>
        </w:rPr>
        <w:t>s</w:t>
      </w:r>
      <w:r w:rsidRPr="006434AB">
        <w:rPr>
          <w:rFonts w:asciiTheme="majorHAnsi" w:hAnsiTheme="majorHAnsi"/>
        </w:rPr>
        <w:t>t</w:t>
      </w:r>
      <w:r w:rsidRPr="006434AB">
        <w:rPr>
          <w:rFonts w:asciiTheme="majorHAnsi" w:hAnsiTheme="majorHAnsi"/>
          <w:spacing w:val="3"/>
        </w:rPr>
        <w:t>o</w:t>
      </w:r>
      <w:r w:rsidRPr="006434AB">
        <w:rPr>
          <w:rFonts w:asciiTheme="majorHAnsi" w:hAnsiTheme="majorHAnsi"/>
          <w:spacing w:val="-4"/>
        </w:rPr>
        <w:t>m</w:t>
      </w:r>
      <w:r w:rsidRPr="006434AB">
        <w:rPr>
          <w:rFonts w:asciiTheme="majorHAnsi" w:hAnsiTheme="majorHAnsi"/>
        </w:rPr>
        <w:t>er</w:t>
      </w:r>
      <w:r w:rsidRPr="006434AB">
        <w:rPr>
          <w:rFonts w:asciiTheme="majorHAnsi" w:hAnsiTheme="majorHAnsi"/>
          <w:spacing w:val="-6"/>
        </w:rPr>
        <w:t xml:space="preserve"> </w:t>
      </w:r>
      <w:r w:rsidRPr="006434AB">
        <w:rPr>
          <w:rFonts w:asciiTheme="majorHAnsi" w:hAnsiTheme="majorHAnsi"/>
          <w:spacing w:val="-1"/>
        </w:rPr>
        <w:t>s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3"/>
        </w:rPr>
        <w:t>r</w:t>
      </w:r>
      <w:r w:rsidRPr="006434AB">
        <w:rPr>
          <w:rFonts w:asciiTheme="majorHAnsi" w:hAnsiTheme="majorHAnsi"/>
          <w:spacing w:val="-1"/>
        </w:rPr>
        <w:t>v</w:t>
      </w:r>
      <w:r w:rsidRPr="006434AB">
        <w:rPr>
          <w:rFonts w:asciiTheme="majorHAnsi" w:hAnsiTheme="majorHAnsi"/>
        </w:rPr>
        <w:t>ice</w:t>
      </w:r>
      <w:r w:rsidRPr="006434AB">
        <w:rPr>
          <w:rFonts w:asciiTheme="majorHAnsi" w:hAnsiTheme="majorHAnsi"/>
          <w:spacing w:val="-3"/>
        </w:rPr>
        <w:t xml:space="preserve"> </w:t>
      </w:r>
      <w:r w:rsidRPr="006434AB">
        <w:rPr>
          <w:rFonts w:asciiTheme="majorHAnsi" w:hAnsiTheme="majorHAnsi"/>
          <w:spacing w:val="1"/>
        </w:rPr>
        <w:t>p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1"/>
        </w:rPr>
        <w:t>r</w:t>
      </w:r>
      <w:r w:rsidRPr="006434AB">
        <w:rPr>
          <w:rFonts w:asciiTheme="majorHAnsi" w:hAnsiTheme="majorHAnsi"/>
          <w:spacing w:val="-1"/>
        </w:rPr>
        <w:t>s</w:t>
      </w:r>
      <w:r w:rsidRPr="006434AB">
        <w:rPr>
          <w:rFonts w:asciiTheme="majorHAnsi" w:hAnsiTheme="majorHAnsi"/>
          <w:spacing w:val="1"/>
        </w:rPr>
        <w:t>o</w:t>
      </w:r>
      <w:r w:rsidRPr="006434AB">
        <w:rPr>
          <w:rFonts w:asciiTheme="majorHAnsi" w:hAnsiTheme="majorHAnsi"/>
          <w:spacing w:val="-1"/>
        </w:rPr>
        <w:t>nn</w:t>
      </w:r>
      <w:r w:rsidRPr="006434AB">
        <w:rPr>
          <w:rFonts w:asciiTheme="majorHAnsi" w:hAnsiTheme="majorHAnsi"/>
          <w:spacing w:val="3"/>
        </w:rPr>
        <w:t>e</w:t>
      </w:r>
      <w:r w:rsidRPr="006434AB">
        <w:rPr>
          <w:rFonts w:asciiTheme="majorHAnsi" w:hAnsiTheme="majorHAnsi"/>
        </w:rPr>
        <w:t>l</w:t>
      </w:r>
      <w:r w:rsidRPr="006434AB">
        <w:rPr>
          <w:rFonts w:asciiTheme="majorHAnsi" w:hAnsiTheme="majorHAnsi"/>
          <w:spacing w:val="-8"/>
        </w:rPr>
        <w:t xml:space="preserve"> </w:t>
      </w:r>
      <w:r w:rsidRPr="006434AB">
        <w:rPr>
          <w:rFonts w:asciiTheme="majorHAnsi" w:hAnsiTheme="majorHAnsi"/>
        </w:rPr>
        <w:t>to</w:t>
      </w:r>
      <w:r w:rsidRPr="006434AB">
        <w:rPr>
          <w:rFonts w:asciiTheme="majorHAnsi" w:hAnsiTheme="majorHAnsi"/>
          <w:spacing w:val="-1"/>
        </w:rPr>
        <w:t xml:space="preserve"> </w:t>
      </w:r>
      <w:r w:rsidRPr="006434AB">
        <w:rPr>
          <w:rFonts w:asciiTheme="majorHAnsi" w:hAnsiTheme="majorHAnsi"/>
        </w:rPr>
        <w:t>t</w:t>
      </w:r>
      <w:r w:rsidRPr="006434AB">
        <w:rPr>
          <w:rFonts w:asciiTheme="majorHAnsi" w:hAnsiTheme="majorHAnsi"/>
          <w:spacing w:val="-1"/>
        </w:rPr>
        <w:t>h</w:t>
      </w:r>
      <w:r w:rsidRPr="006434AB">
        <w:rPr>
          <w:rFonts w:asciiTheme="majorHAnsi" w:hAnsiTheme="majorHAnsi"/>
        </w:rPr>
        <w:t>eir</w:t>
      </w:r>
      <w:r w:rsidRPr="006434AB">
        <w:rPr>
          <w:rFonts w:asciiTheme="majorHAnsi" w:hAnsiTheme="majorHAnsi"/>
          <w:spacing w:val="-1"/>
        </w:rPr>
        <w:t xml:space="preserve"> </w:t>
      </w:r>
      <w:r w:rsidRPr="006434AB">
        <w:rPr>
          <w:rFonts w:asciiTheme="majorHAnsi" w:hAnsiTheme="majorHAnsi"/>
          <w:spacing w:val="-2"/>
        </w:rPr>
        <w:t>f</w:t>
      </w:r>
      <w:r w:rsidRPr="006434AB">
        <w:rPr>
          <w:rFonts w:asciiTheme="majorHAnsi" w:hAnsiTheme="majorHAnsi"/>
          <w:spacing w:val="1"/>
        </w:rPr>
        <w:t>u</w:t>
      </w:r>
      <w:r w:rsidRPr="006434AB">
        <w:rPr>
          <w:rFonts w:asciiTheme="majorHAnsi" w:hAnsiTheme="majorHAnsi"/>
        </w:rPr>
        <w:t>lle</w:t>
      </w:r>
      <w:r w:rsidRPr="006434AB">
        <w:rPr>
          <w:rFonts w:asciiTheme="majorHAnsi" w:hAnsiTheme="majorHAnsi"/>
          <w:spacing w:val="-1"/>
        </w:rPr>
        <w:t>s</w:t>
      </w:r>
      <w:r w:rsidRPr="006434AB">
        <w:rPr>
          <w:rFonts w:asciiTheme="majorHAnsi" w:hAnsiTheme="majorHAnsi"/>
        </w:rPr>
        <w:t>t</w:t>
      </w:r>
      <w:r w:rsidRPr="006434AB">
        <w:rPr>
          <w:rFonts w:asciiTheme="majorHAnsi" w:hAnsiTheme="majorHAnsi"/>
          <w:spacing w:val="-5"/>
        </w:rPr>
        <w:t xml:space="preserve"> </w:t>
      </w:r>
      <w:r w:rsidRPr="006434AB">
        <w:rPr>
          <w:rFonts w:asciiTheme="majorHAnsi" w:hAnsiTheme="majorHAnsi"/>
          <w:spacing w:val="1"/>
        </w:rPr>
        <w:t>po</w:t>
      </w:r>
      <w:r w:rsidRPr="006434AB">
        <w:rPr>
          <w:rFonts w:asciiTheme="majorHAnsi" w:hAnsiTheme="majorHAnsi"/>
        </w:rPr>
        <w:t>te</w:t>
      </w:r>
      <w:r w:rsidRPr="006434AB">
        <w:rPr>
          <w:rFonts w:asciiTheme="majorHAnsi" w:hAnsiTheme="majorHAnsi"/>
          <w:spacing w:val="1"/>
        </w:rPr>
        <w:t>n</w:t>
      </w:r>
      <w:r w:rsidRPr="006434AB">
        <w:rPr>
          <w:rFonts w:asciiTheme="majorHAnsi" w:hAnsiTheme="majorHAnsi"/>
        </w:rPr>
        <w:t>tial.</w:t>
      </w:r>
    </w:p>
    <w:p w14:paraId="16ABF722" w14:textId="77777777" w:rsidR="00893A4B" w:rsidRPr="006434AB" w:rsidRDefault="00893A4B">
      <w:pPr>
        <w:spacing w:line="200" w:lineRule="exact"/>
        <w:rPr>
          <w:rFonts w:asciiTheme="majorHAnsi" w:hAnsiTheme="majorHAnsi"/>
        </w:rPr>
      </w:pPr>
    </w:p>
    <w:p w14:paraId="5E348879" w14:textId="77777777" w:rsidR="00893A4B" w:rsidRPr="006434AB" w:rsidRDefault="00893A4B">
      <w:pPr>
        <w:spacing w:before="18" w:line="200" w:lineRule="exact"/>
        <w:rPr>
          <w:rFonts w:asciiTheme="majorHAnsi" w:hAnsiTheme="majorHAnsi"/>
        </w:rPr>
      </w:pPr>
    </w:p>
    <w:p w14:paraId="206481D8" w14:textId="77777777" w:rsidR="00893A4B" w:rsidRPr="006434AB" w:rsidRDefault="006434AB">
      <w:pPr>
        <w:rPr>
          <w:rFonts w:asciiTheme="majorHAnsi" w:hAnsiTheme="majorHAnsi"/>
          <w:sz w:val="19"/>
          <w:szCs w:val="19"/>
        </w:rPr>
      </w:pPr>
      <w:r w:rsidRPr="006434AB">
        <w:rPr>
          <w:rFonts w:asciiTheme="majorHAnsi" w:hAnsiTheme="majorHAnsi"/>
          <w:spacing w:val="5"/>
          <w:sz w:val="19"/>
          <w:szCs w:val="19"/>
        </w:rPr>
        <w:t>ACAD</w:t>
      </w:r>
      <w:r w:rsidRPr="006434AB">
        <w:rPr>
          <w:rFonts w:asciiTheme="majorHAnsi" w:hAnsiTheme="majorHAnsi"/>
          <w:spacing w:val="4"/>
          <w:sz w:val="19"/>
          <w:szCs w:val="19"/>
        </w:rPr>
        <w:t>EM</w:t>
      </w:r>
      <w:r w:rsidRPr="006434AB">
        <w:rPr>
          <w:rFonts w:asciiTheme="majorHAnsi" w:hAnsiTheme="majorHAnsi"/>
          <w:spacing w:val="2"/>
          <w:sz w:val="19"/>
          <w:szCs w:val="19"/>
        </w:rPr>
        <w:t>I</w:t>
      </w:r>
      <w:r w:rsidRPr="006434AB">
        <w:rPr>
          <w:rFonts w:asciiTheme="majorHAnsi" w:hAnsiTheme="majorHAnsi"/>
          <w:sz w:val="19"/>
          <w:szCs w:val="19"/>
        </w:rPr>
        <w:t xml:space="preserve">C </w:t>
      </w:r>
      <w:r w:rsidRPr="006434AB">
        <w:rPr>
          <w:rFonts w:asciiTheme="majorHAnsi" w:hAnsiTheme="majorHAnsi"/>
          <w:spacing w:val="5"/>
          <w:sz w:val="19"/>
          <w:szCs w:val="19"/>
        </w:rPr>
        <w:t>QUA</w:t>
      </w:r>
      <w:r w:rsidRPr="006434AB">
        <w:rPr>
          <w:rFonts w:asciiTheme="majorHAnsi" w:hAnsiTheme="majorHAnsi"/>
          <w:spacing w:val="2"/>
          <w:sz w:val="19"/>
          <w:szCs w:val="19"/>
        </w:rPr>
        <w:t>L</w:t>
      </w:r>
      <w:r w:rsidRPr="006434AB">
        <w:rPr>
          <w:rFonts w:asciiTheme="majorHAnsi" w:hAnsiTheme="majorHAnsi"/>
          <w:spacing w:val="4"/>
          <w:sz w:val="19"/>
          <w:szCs w:val="19"/>
        </w:rPr>
        <w:t>I</w:t>
      </w:r>
      <w:r w:rsidRPr="006434AB">
        <w:rPr>
          <w:rFonts w:asciiTheme="majorHAnsi" w:hAnsiTheme="majorHAnsi"/>
          <w:spacing w:val="2"/>
          <w:sz w:val="19"/>
          <w:szCs w:val="19"/>
        </w:rPr>
        <w:t>FI</w:t>
      </w:r>
      <w:r w:rsidRPr="006434AB">
        <w:rPr>
          <w:rFonts w:asciiTheme="majorHAnsi" w:hAnsiTheme="majorHAnsi"/>
          <w:spacing w:val="5"/>
          <w:sz w:val="19"/>
          <w:szCs w:val="19"/>
        </w:rPr>
        <w:t>C</w:t>
      </w:r>
      <w:r w:rsidRPr="006434AB">
        <w:rPr>
          <w:rFonts w:asciiTheme="majorHAnsi" w:hAnsiTheme="majorHAnsi"/>
          <w:spacing w:val="7"/>
          <w:sz w:val="19"/>
          <w:szCs w:val="19"/>
        </w:rPr>
        <w:t>A</w:t>
      </w:r>
      <w:r w:rsidRPr="006434AB">
        <w:rPr>
          <w:rFonts w:asciiTheme="majorHAnsi" w:hAnsiTheme="majorHAnsi"/>
          <w:spacing w:val="4"/>
          <w:sz w:val="19"/>
          <w:szCs w:val="19"/>
        </w:rPr>
        <w:t>TI</w:t>
      </w:r>
      <w:r w:rsidRPr="006434AB">
        <w:rPr>
          <w:rFonts w:asciiTheme="majorHAnsi" w:hAnsiTheme="majorHAnsi"/>
          <w:spacing w:val="5"/>
          <w:sz w:val="19"/>
          <w:szCs w:val="19"/>
        </w:rPr>
        <w:t>ON</w:t>
      </w:r>
      <w:r w:rsidRPr="006434AB">
        <w:rPr>
          <w:rFonts w:asciiTheme="majorHAnsi" w:hAnsiTheme="majorHAnsi"/>
          <w:sz w:val="19"/>
          <w:szCs w:val="19"/>
        </w:rPr>
        <w:t>S</w:t>
      </w:r>
    </w:p>
    <w:p w14:paraId="4AD606EC" w14:textId="77777777" w:rsidR="00893A4B" w:rsidRPr="006434AB" w:rsidRDefault="00893A4B">
      <w:pPr>
        <w:spacing w:before="1" w:line="220" w:lineRule="exact"/>
        <w:rPr>
          <w:rFonts w:asciiTheme="majorHAnsi" w:hAnsiTheme="majorHAnsi"/>
          <w:sz w:val="22"/>
          <w:szCs w:val="22"/>
        </w:rPr>
      </w:pPr>
    </w:p>
    <w:p w14:paraId="0FD46234" w14:textId="77777777" w:rsidR="00893A4B" w:rsidRPr="006434AB" w:rsidRDefault="006434AB">
      <w:pPr>
        <w:rPr>
          <w:rFonts w:asciiTheme="majorHAnsi" w:hAnsiTheme="majorHAnsi"/>
        </w:rPr>
      </w:pPr>
      <w:r w:rsidRPr="006434AB">
        <w:rPr>
          <w:rFonts w:asciiTheme="majorHAnsi" w:hAnsiTheme="majorHAnsi"/>
          <w:b/>
          <w:i/>
          <w:spacing w:val="2"/>
        </w:rPr>
        <w:t>Nun</w:t>
      </w:r>
      <w:r w:rsidRPr="006434AB">
        <w:rPr>
          <w:rFonts w:asciiTheme="majorHAnsi" w:hAnsiTheme="majorHAnsi"/>
          <w:b/>
          <w:i/>
          <w:spacing w:val="3"/>
        </w:rPr>
        <w:t>ea</w:t>
      </w:r>
      <w:r w:rsidRPr="006434AB">
        <w:rPr>
          <w:rFonts w:asciiTheme="majorHAnsi" w:hAnsiTheme="majorHAnsi"/>
          <w:b/>
          <w:i/>
          <w:spacing w:val="2"/>
        </w:rPr>
        <w:t>t</w:t>
      </w:r>
      <w:r w:rsidRPr="006434AB">
        <w:rPr>
          <w:rFonts w:asciiTheme="majorHAnsi" w:hAnsiTheme="majorHAnsi"/>
          <w:b/>
          <w:i/>
          <w:spacing w:val="3"/>
        </w:rPr>
        <w:t>o</w:t>
      </w:r>
      <w:r w:rsidRPr="006434AB">
        <w:rPr>
          <w:rFonts w:asciiTheme="majorHAnsi" w:hAnsiTheme="majorHAnsi"/>
          <w:b/>
          <w:i/>
        </w:rPr>
        <w:t>n</w:t>
      </w:r>
      <w:r w:rsidRPr="006434AB">
        <w:rPr>
          <w:rFonts w:asciiTheme="majorHAnsi" w:hAnsiTheme="majorHAnsi"/>
          <w:b/>
          <w:i/>
          <w:spacing w:val="-4"/>
        </w:rPr>
        <w:t xml:space="preserve"> </w:t>
      </w:r>
      <w:r w:rsidRPr="006434AB">
        <w:rPr>
          <w:rFonts w:asciiTheme="majorHAnsi" w:hAnsiTheme="majorHAnsi"/>
          <w:b/>
          <w:i/>
          <w:spacing w:val="2"/>
        </w:rPr>
        <w:t>Uni</w:t>
      </w:r>
      <w:r w:rsidRPr="006434AB">
        <w:rPr>
          <w:rFonts w:asciiTheme="majorHAnsi" w:hAnsiTheme="majorHAnsi"/>
          <w:b/>
          <w:i/>
          <w:spacing w:val="3"/>
        </w:rPr>
        <w:t>ve</w:t>
      </w:r>
      <w:r w:rsidRPr="006434AB">
        <w:rPr>
          <w:rFonts w:asciiTheme="majorHAnsi" w:hAnsiTheme="majorHAnsi"/>
          <w:b/>
          <w:i/>
          <w:spacing w:val="2"/>
        </w:rPr>
        <w:t>rsit</w:t>
      </w:r>
      <w:r w:rsidRPr="006434AB">
        <w:rPr>
          <w:rFonts w:asciiTheme="majorHAnsi" w:hAnsiTheme="majorHAnsi"/>
          <w:b/>
          <w:i/>
        </w:rPr>
        <w:t xml:space="preserve">y                                                                </w:t>
      </w:r>
      <w:r w:rsidRPr="006434AB">
        <w:rPr>
          <w:rFonts w:asciiTheme="majorHAnsi" w:hAnsiTheme="majorHAnsi"/>
          <w:b/>
          <w:i/>
          <w:spacing w:val="33"/>
        </w:rPr>
        <w:t xml:space="preserve"> </w:t>
      </w:r>
      <w:r w:rsidRPr="006434AB">
        <w:rPr>
          <w:rFonts w:asciiTheme="majorHAnsi" w:hAnsiTheme="majorHAnsi"/>
          <w:b/>
          <w:i/>
          <w:spacing w:val="4"/>
        </w:rPr>
        <w:t>20</w:t>
      </w:r>
      <w:r w:rsidRPr="006434AB">
        <w:rPr>
          <w:rFonts w:asciiTheme="majorHAnsi" w:hAnsiTheme="majorHAnsi"/>
          <w:b/>
          <w:i/>
          <w:spacing w:val="2"/>
        </w:rPr>
        <w:t>0</w:t>
      </w:r>
      <w:r w:rsidRPr="006434AB">
        <w:rPr>
          <w:rFonts w:asciiTheme="majorHAnsi" w:hAnsiTheme="majorHAnsi"/>
          <w:b/>
          <w:i/>
        </w:rPr>
        <w:t>8 -</w:t>
      </w:r>
      <w:r w:rsidRPr="006434AB">
        <w:rPr>
          <w:rFonts w:asciiTheme="majorHAnsi" w:hAnsiTheme="majorHAnsi"/>
          <w:b/>
          <w:i/>
          <w:spacing w:val="3"/>
        </w:rPr>
        <w:t xml:space="preserve"> </w:t>
      </w:r>
      <w:r w:rsidRPr="006434AB">
        <w:rPr>
          <w:rFonts w:asciiTheme="majorHAnsi" w:hAnsiTheme="majorHAnsi"/>
          <w:b/>
          <w:i/>
          <w:spacing w:val="4"/>
        </w:rPr>
        <w:t>2</w:t>
      </w:r>
      <w:r w:rsidRPr="006434AB">
        <w:rPr>
          <w:rFonts w:asciiTheme="majorHAnsi" w:hAnsiTheme="majorHAnsi"/>
          <w:b/>
          <w:i/>
          <w:spacing w:val="1"/>
        </w:rPr>
        <w:t>0</w:t>
      </w:r>
      <w:r w:rsidRPr="006434AB">
        <w:rPr>
          <w:rFonts w:asciiTheme="majorHAnsi" w:hAnsiTheme="majorHAnsi"/>
          <w:b/>
          <w:i/>
          <w:spacing w:val="4"/>
        </w:rPr>
        <w:t>11</w:t>
      </w:r>
    </w:p>
    <w:p w14:paraId="61C82FE4" w14:textId="77777777" w:rsidR="00893A4B" w:rsidRPr="006434AB" w:rsidRDefault="006434AB">
      <w:pPr>
        <w:spacing w:line="220" w:lineRule="exact"/>
        <w:rPr>
          <w:rFonts w:asciiTheme="majorHAnsi" w:hAnsiTheme="majorHAnsi"/>
        </w:rPr>
      </w:pPr>
      <w:r w:rsidRPr="006434AB">
        <w:rPr>
          <w:rFonts w:asciiTheme="majorHAnsi" w:hAnsiTheme="majorHAnsi"/>
          <w:spacing w:val="13"/>
        </w:rPr>
        <w:t>B</w:t>
      </w:r>
      <w:r w:rsidRPr="006434AB">
        <w:rPr>
          <w:rFonts w:asciiTheme="majorHAnsi" w:hAnsiTheme="majorHAnsi"/>
          <w:spacing w:val="11"/>
        </w:rPr>
        <w:t>S</w:t>
      </w:r>
      <w:r w:rsidRPr="006434AB">
        <w:rPr>
          <w:rFonts w:asciiTheme="majorHAnsi" w:hAnsiTheme="majorHAnsi"/>
        </w:rPr>
        <w:t>c</w:t>
      </w:r>
      <w:r w:rsidRPr="006434AB">
        <w:rPr>
          <w:rFonts w:asciiTheme="majorHAnsi" w:hAnsiTheme="majorHAnsi"/>
          <w:spacing w:val="24"/>
        </w:rPr>
        <w:t xml:space="preserve"> </w:t>
      </w:r>
      <w:r w:rsidRPr="006434AB">
        <w:rPr>
          <w:rFonts w:asciiTheme="majorHAnsi" w:hAnsiTheme="majorHAnsi"/>
          <w:spacing w:val="13"/>
        </w:rPr>
        <w:t>(</w:t>
      </w:r>
      <w:r w:rsidRPr="006434AB">
        <w:rPr>
          <w:rFonts w:asciiTheme="majorHAnsi" w:hAnsiTheme="majorHAnsi"/>
          <w:spacing w:val="12"/>
        </w:rPr>
        <w:t>H</w:t>
      </w:r>
      <w:r w:rsidRPr="006434AB">
        <w:rPr>
          <w:rFonts w:asciiTheme="majorHAnsi" w:hAnsiTheme="majorHAnsi"/>
          <w:spacing w:val="15"/>
        </w:rPr>
        <w:t>o</w:t>
      </w:r>
      <w:r w:rsidRPr="006434AB">
        <w:rPr>
          <w:rFonts w:asciiTheme="majorHAnsi" w:hAnsiTheme="majorHAnsi"/>
          <w:spacing w:val="13"/>
        </w:rPr>
        <w:t>n</w:t>
      </w:r>
      <w:r w:rsidRPr="006434AB">
        <w:rPr>
          <w:rFonts w:asciiTheme="majorHAnsi" w:hAnsiTheme="majorHAnsi"/>
          <w:spacing w:val="11"/>
        </w:rPr>
        <w:t>s</w:t>
      </w:r>
      <w:r w:rsidRPr="006434AB">
        <w:rPr>
          <w:rFonts w:asciiTheme="majorHAnsi" w:hAnsiTheme="majorHAnsi"/>
        </w:rPr>
        <w:t xml:space="preserve">)      </w:t>
      </w:r>
      <w:r w:rsidRPr="006434AB">
        <w:rPr>
          <w:rFonts w:asciiTheme="majorHAnsi" w:hAnsiTheme="majorHAnsi"/>
          <w:spacing w:val="34"/>
        </w:rPr>
        <w:t xml:space="preserve"> </w:t>
      </w:r>
      <w:r w:rsidRPr="006434AB">
        <w:rPr>
          <w:rFonts w:asciiTheme="majorHAnsi" w:hAnsiTheme="majorHAnsi"/>
          <w:spacing w:val="13"/>
        </w:rPr>
        <w:t>Bu</w:t>
      </w:r>
      <w:r w:rsidRPr="006434AB">
        <w:rPr>
          <w:rFonts w:asciiTheme="majorHAnsi" w:hAnsiTheme="majorHAnsi"/>
          <w:spacing w:val="14"/>
        </w:rPr>
        <w:t>si</w:t>
      </w:r>
      <w:r w:rsidRPr="006434AB">
        <w:rPr>
          <w:rFonts w:asciiTheme="majorHAnsi" w:hAnsiTheme="majorHAnsi"/>
          <w:spacing w:val="11"/>
        </w:rPr>
        <w:t>n</w:t>
      </w:r>
      <w:r w:rsidRPr="006434AB">
        <w:rPr>
          <w:rFonts w:asciiTheme="majorHAnsi" w:hAnsiTheme="majorHAnsi"/>
          <w:spacing w:val="15"/>
        </w:rPr>
        <w:t>e</w:t>
      </w:r>
      <w:r w:rsidRPr="006434AB">
        <w:rPr>
          <w:rFonts w:asciiTheme="majorHAnsi" w:hAnsiTheme="majorHAnsi"/>
          <w:spacing w:val="14"/>
        </w:rPr>
        <w:t>s</w:t>
      </w:r>
      <w:r w:rsidRPr="006434AB">
        <w:rPr>
          <w:rFonts w:asciiTheme="majorHAnsi" w:hAnsiTheme="majorHAnsi"/>
        </w:rPr>
        <w:t>s</w:t>
      </w:r>
      <w:r w:rsidRPr="006434AB">
        <w:rPr>
          <w:rFonts w:asciiTheme="majorHAnsi" w:hAnsiTheme="majorHAnsi"/>
          <w:spacing w:val="19"/>
        </w:rPr>
        <w:t xml:space="preserve"> </w:t>
      </w:r>
      <w:r w:rsidRPr="006434AB">
        <w:rPr>
          <w:rFonts w:asciiTheme="majorHAnsi" w:hAnsiTheme="majorHAnsi"/>
          <w:spacing w:val="12"/>
        </w:rPr>
        <w:t>A</w:t>
      </w:r>
      <w:r w:rsidRPr="006434AB">
        <w:rPr>
          <w:rFonts w:asciiTheme="majorHAnsi" w:hAnsiTheme="majorHAnsi"/>
          <w:spacing w:val="15"/>
        </w:rPr>
        <w:t>d</w:t>
      </w:r>
      <w:r w:rsidRPr="006434AB">
        <w:rPr>
          <w:rFonts w:asciiTheme="majorHAnsi" w:hAnsiTheme="majorHAnsi"/>
          <w:spacing w:val="10"/>
        </w:rPr>
        <w:t>m</w:t>
      </w:r>
      <w:r w:rsidRPr="006434AB">
        <w:rPr>
          <w:rFonts w:asciiTheme="majorHAnsi" w:hAnsiTheme="majorHAnsi"/>
          <w:spacing w:val="14"/>
        </w:rPr>
        <w:t>i</w:t>
      </w:r>
      <w:r w:rsidRPr="006434AB">
        <w:rPr>
          <w:rFonts w:asciiTheme="majorHAnsi" w:hAnsiTheme="majorHAnsi"/>
          <w:spacing w:val="13"/>
        </w:rPr>
        <w:t>n</w:t>
      </w:r>
      <w:r w:rsidRPr="006434AB">
        <w:rPr>
          <w:rFonts w:asciiTheme="majorHAnsi" w:hAnsiTheme="majorHAnsi"/>
          <w:spacing w:val="14"/>
        </w:rPr>
        <w:t>is</w:t>
      </w:r>
      <w:r w:rsidRPr="006434AB">
        <w:rPr>
          <w:rFonts w:asciiTheme="majorHAnsi" w:hAnsiTheme="majorHAnsi"/>
          <w:spacing w:val="12"/>
        </w:rPr>
        <w:t>t</w:t>
      </w:r>
      <w:r w:rsidRPr="006434AB">
        <w:rPr>
          <w:rFonts w:asciiTheme="majorHAnsi" w:hAnsiTheme="majorHAnsi"/>
          <w:spacing w:val="13"/>
        </w:rPr>
        <w:t>r</w:t>
      </w:r>
      <w:r w:rsidRPr="006434AB">
        <w:rPr>
          <w:rFonts w:asciiTheme="majorHAnsi" w:hAnsiTheme="majorHAnsi"/>
          <w:spacing w:val="15"/>
        </w:rPr>
        <w:t>a</w:t>
      </w:r>
      <w:r w:rsidRPr="006434AB">
        <w:rPr>
          <w:rFonts w:asciiTheme="majorHAnsi" w:hAnsiTheme="majorHAnsi"/>
          <w:spacing w:val="12"/>
        </w:rPr>
        <w:t>ti</w:t>
      </w:r>
      <w:r w:rsidRPr="006434AB">
        <w:rPr>
          <w:rFonts w:asciiTheme="majorHAnsi" w:hAnsiTheme="majorHAnsi"/>
          <w:spacing w:val="15"/>
        </w:rPr>
        <w:t>o</w:t>
      </w:r>
      <w:r w:rsidRPr="006434AB">
        <w:rPr>
          <w:rFonts w:asciiTheme="majorHAnsi" w:hAnsiTheme="majorHAnsi"/>
        </w:rPr>
        <w:t>n</w:t>
      </w:r>
    </w:p>
    <w:p w14:paraId="57E23736" w14:textId="77777777" w:rsidR="00893A4B" w:rsidRPr="006434AB" w:rsidRDefault="00893A4B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1C6CF659" w14:textId="77777777" w:rsidR="00893A4B" w:rsidRPr="006434AB" w:rsidRDefault="006434AB">
      <w:pPr>
        <w:rPr>
          <w:rFonts w:asciiTheme="majorHAnsi" w:hAnsiTheme="majorHAnsi"/>
        </w:rPr>
      </w:pPr>
      <w:r w:rsidRPr="006434AB">
        <w:rPr>
          <w:rFonts w:asciiTheme="majorHAnsi" w:hAnsiTheme="majorHAnsi"/>
          <w:b/>
          <w:i/>
          <w:spacing w:val="1"/>
        </w:rPr>
        <w:t>C</w:t>
      </w:r>
      <w:r w:rsidRPr="006434AB">
        <w:rPr>
          <w:rFonts w:asciiTheme="majorHAnsi" w:hAnsiTheme="majorHAnsi"/>
          <w:b/>
          <w:i/>
          <w:spacing w:val="3"/>
        </w:rPr>
        <w:t>ove</w:t>
      </w:r>
      <w:r w:rsidRPr="006434AB">
        <w:rPr>
          <w:rFonts w:asciiTheme="majorHAnsi" w:hAnsiTheme="majorHAnsi"/>
          <w:b/>
          <w:i/>
          <w:spacing w:val="2"/>
        </w:rPr>
        <w:t>ntr</w:t>
      </w:r>
      <w:r w:rsidRPr="006434AB">
        <w:rPr>
          <w:rFonts w:asciiTheme="majorHAnsi" w:hAnsiTheme="majorHAnsi"/>
          <w:b/>
          <w:i/>
        </w:rPr>
        <w:t>y</w:t>
      </w:r>
      <w:r w:rsidRPr="006434AB">
        <w:rPr>
          <w:rFonts w:asciiTheme="majorHAnsi" w:hAnsiTheme="majorHAnsi"/>
          <w:b/>
          <w:i/>
          <w:spacing w:val="-2"/>
        </w:rPr>
        <w:t xml:space="preserve"> </w:t>
      </w:r>
      <w:r w:rsidRPr="006434AB">
        <w:rPr>
          <w:rFonts w:asciiTheme="majorHAnsi" w:hAnsiTheme="majorHAnsi"/>
          <w:b/>
          <w:i/>
          <w:spacing w:val="1"/>
        </w:rPr>
        <w:t>C</w:t>
      </w:r>
      <w:r w:rsidRPr="006434AB">
        <w:rPr>
          <w:rFonts w:asciiTheme="majorHAnsi" w:hAnsiTheme="majorHAnsi"/>
          <w:b/>
          <w:i/>
          <w:spacing w:val="3"/>
        </w:rPr>
        <w:t>e</w:t>
      </w:r>
      <w:r w:rsidRPr="006434AB">
        <w:rPr>
          <w:rFonts w:asciiTheme="majorHAnsi" w:hAnsiTheme="majorHAnsi"/>
          <w:b/>
          <w:i/>
          <w:spacing w:val="2"/>
        </w:rPr>
        <w:t>ntr</w:t>
      </w:r>
      <w:r w:rsidRPr="006434AB">
        <w:rPr>
          <w:rFonts w:asciiTheme="majorHAnsi" w:hAnsiTheme="majorHAnsi"/>
          <w:b/>
          <w:i/>
          <w:spacing w:val="3"/>
        </w:rPr>
        <w:t>a</w:t>
      </w:r>
      <w:r w:rsidRPr="006434AB">
        <w:rPr>
          <w:rFonts w:asciiTheme="majorHAnsi" w:hAnsiTheme="majorHAnsi"/>
          <w:b/>
          <w:i/>
        </w:rPr>
        <w:t>l</w:t>
      </w:r>
      <w:r w:rsidRPr="006434AB">
        <w:rPr>
          <w:rFonts w:asciiTheme="majorHAnsi" w:hAnsiTheme="majorHAnsi"/>
          <w:b/>
          <w:i/>
          <w:spacing w:val="-1"/>
        </w:rPr>
        <w:t xml:space="preserve"> </w:t>
      </w:r>
      <w:r w:rsidRPr="006434AB">
        <w:rPr>
          <w:rFonts w:asciiTheme="majorHAnsi" w:hAnsiTheme="majorHAnsi"/>
          <w:b/>
          <w:i/>
          <w:spacing w:val="1"/>
        </w:rPr>
        <w:t>C</w:t>
      </w:r>
      <w:r w:rsidRPr="006434AB">
        <w:rPr>
          <w:rFonts w:asciiTheme="majorHAnsi" w:hAnsiTheme="majorHAnsi"/>
          <w:b/>
          <w:i/>
          <w:spacing w:val="3"/>
        </w:rPr>
        <w:t>o</w:t>
      </w:r>
      <w:r w:rsidRPr="006434AB">
        <w:rPr>
          <w:rFonts w:asciiTheme="majorHAnsi" w:hAnsiTheme="majorHAnsi"/>
          <w:b/>
          <w:i/>
          <w:spacing w:val="2"/>
        </w:rPr>
        <w:t>ll</w:t>
      </w:r>
      <w:r w:rsidRPr="006434AB">
        <w:rPr>
          <w:rFonts w:asciiTheme="majorHAnsi" w:hAnsiTheme="majorHAnsi"/>
          <w:b/>
          <w:i/>
          <w:spacing w:val="3"/>
        </w:rPr>
        <w:t>e</w:t>
      </w:r>
      <w:r w:rsidRPr="006434AB">
        <w:rPr>
          <w:rFonts w:asciiTheme="majorHAnsi" w:hAnsiTheme="majorHAnsi"/>
          <w:b/>
          <w:i/>
          <w:spacing w:val="1"/>
        </w:rPr>
        <w:t>g</w:t>
      </w:r>
      <w:r w:rsidRPr="006434AB">
        <w:rPr>
          <w:rFonts w:asciiTheme="majorHAnsi" w:hAnsiTheme="majorHAnsi"/>
          <w:b/>
          <w:i/>
        </w:rPr>
        <w:t>e</w:t>
      </w:r>
      <w:r w:rsidRPr="006434AB">
        <w:rPr>
          <w:rFonts w:asciiTheme="majorHAnsi" w:hAnsiTheme="majorHAnsi"/>
          <w:b/>
          <w:i/>
        </w:rPr>
        <w:t xml:space="preserve">                                                         </w:t>
      </w:r>
      <w:r w:rsidRPr="006434AB">
        <w:rPr>
          <w:rFonts w:asciiTheme="majorHAnsi" w:hAnsiTheme="majorHAnsi"/>
          <w:b/>
          <w:i/>
          <w:spacing w:val="4"/>
        </w:rPr>
        <w:t xml:space="preserve"> 20</w:t>
      </w:r>
      <w:r w:rsidRPr="006434AB">
        <w:rPr>
          <w:rFonts w:asciiTheme="majorHAnsi" w:hAnsiTheme="majorHAnsi"/>
          <w:b/>
          <w:i/>
          <w:spacing w:val="2"/>
        </w:rPr>
        <w:t>0</w:t>
      </w:r>
      <w:r w:rsidRPr="006434AB">
        <w:rPr>
          <w:rFonts w:asciiTheme="majorHAnsi" w:hAnsiTheme="majorHAnsi"/>
          <w:b/>
          <w:i/>
        </w:rPr>
        <w:t>5 -</w:t>
      </w:r>
      <w:r w:rsidRPr="006434AB">
        <w:rPr>
          <w:rFonts w:asciiTheme="majorHAnsi" w:hAnsiTheme="majorHAnsi"/>
          <w:b/>
          <w:i/>
          <w:spacing w:val="3"/>
        </w:rPr>
        <w:t xml:space="preserve"> 2</w:t>
      </w:r>
      <w:r w:rsidRPr="006434AB">
        <w:rPr>
          <w:rFonts w:asciiTheme="majorHAnsi" w:hAnsiTheme="majorHAnsi"/>
          <w:b/>
          <w:i/>
          <w:spacing w:val="1"/>
        </w:rPr>
        <w:t>0</w:t>
      </w:r>
      <w:r w:rsidRPr="006434AB">
        <w:rPr>
          <w:rFonts w:asciiTheme="majorHAnsi" w:hAnsiTheme="majorHAnsi"/>
          <w:b/>
          <w:i/>
          <w:spacing w:val="4"/>
        </w:rPr>
        <w:t>0</w:t>
      </w:r>
      <w:r w:rsidRPr="006434AB">
        <w:rPr>
          <w:rFonts w:asciiTheme="majorHAnsi" w:hAnsiTheme="majorHAnsi"/>
          <w:b/>
          <w:i/>
        </w:rPr>
        <w:t>8</w:t>
      </w:r>
    </w:p>
    <w:p w14:paraId="1B33851B" w14:textId="77777777" w:rsidR="00893A4B" w:rsidRPr="006434AB" w:rsidRDefault="006434AB">
      <w:pPr>
        <w:spacing w:line="220" w:lineRule="exact"/>
        <w:rPr>
          <w:rFonts w:asciiTheme="majorHAnsi" w:hAnsiTheme="majorHAnsi"/>
        </w:rPr>
      </w:pPr>
      <w:r w:rsidRPr="006434AB">
        <w:rPr>
          <w:rFonts w:asciiTheme="majorHAnsi" w:hAnsiTheme="majorHAnsi"/>
        </w:rPr>
        <w:t>A</w:t>
      </w:r>
      <w:r w:rsidRPr="006434AB">
        <w:rPr>
          <w:rFonts w:asciiTheme="majorHAnsi" w:hAnsiTheme="majorHAnsi"/>
          <w:spacing w:val="23"/>
        </w:rPr>
        <w:t xml:space="preserve"> </w:t>
      </w:r>
      <w:r w:rsidRPr="006434AB">
        <w:rPr>
          <w:rFonts w:asciiTheme="majorHAnsi" w:hAnsiTheme="majorHAnsi"/>
          <w:spacing w:val="14"/>
        </w:rPr>
        <w:t>l</w:t>
      </w:r>
      <w:r w:rsidRPr="006434AB">
        <w:rPr>
          <w:rFonts w:asciiTheme="majorHAnsi" w:hAnsiTheme="majorHAnsi"/>
          <w:spacing w:val="15"/>
        </w:rPr>
        <w:t>e</w:t>
      </w:r>
      <w:r w:rsidRPr="006434AB">
        <w:rPr>
          <w:rFonts w:asciiTheme="majorHAnsi" w:hAnsiTheme="majorHAnsi"/>
          <w:spacing w:val="11"/>
        </w:rPr>
        <w:t>v</w:t>
      </w:r>
      <w:r w:rsidRPr="006434AB">
        <w:rPr>
          <w:rFonts w:asciiTheme="majorHAnsi" w:hAnsiTheme="majorHAnsi"/>
          <w:spacing w:val="15"/>
        </w:rPr>
        <w:t>e</w:t>
      </w:r>
      <w:r w:rsidRPr="006434AB">
        <w:rPr>
          <w:rFonts w:asciiTheme="majorHAnsi" w:hAnsiTheme="majorHAnsi"/>
          <w:spacing w:val="14"/>
        </w:rPr>
        <w:t>l</w:t>
      </w:r>
      <w:r w:rsidRPr="006434AB">
        <w:rPr>
          <w:rFonts w:asciiTheme="majorHAnsi" w:hAnsiTheme="majorHAnsi"/>
          <w:spacing w:val="11"/>
        </w:rPr>
        <w:t>s</w:t>
      </w:r>
      <w:r w:rsidRPr="006434AB">
        <w:rPr>
          <w:rFonts w:asciiTheme="majorHAnsi" w:hAnsiTheme="majorHAnsi"/>
        </w:rPr>
        <w:t>:</w:t>
      </w:r>
    </w:p>
    <w:p w14:paraId="22862F4F" w14:textId="77777777" w:rsidR="00893A4B" w:rsidRPr="006434AB" w:rsidRDefault="006434AB">
      <w:pPr>
        <w:rPr>
          <w:rFonts w:asciiTheme="majorHAnsi" w:hAnsiTheme="majorHAnsi"/>
        </w:rPr>
      </w:pPr>
      <w:r w:rsidRPr="006434AB">
        <w:rPr>
          <w:rFonts w:asciiTheme="majorHAnsi" w:hAnsiTheme="majorHAnsi"/>
          <w:spacing w:val="12"/>
        </w:rPr>
        <w:t>Ma</w:t>
      </w:r>
      <w:r w:rsidRPr="006434AB">
        <w:rPr>
          <w:rFonts w:asciiTheme="majorHAnsi" w:hAnsiTheme="majorHAnsi"/>
          <w:spacing w:val="14"/>
        </w:rPr>
        <w:t>t</w:t>
      </w:r>
      <w:r w:rsidRPr="006434AB">
        <w:rPr>
          <w:rFonts w:asciiTheme="majorHAnsi" w:hAnsiTheme="majorHAnsi"/>
          <w:spacing w:val="13"/>
        </w:rPr>
        <w:t>h</w:t>
      </w:r>
      <w:r w:rsidRPr="006434AB">
        <w:rPr>
          <w:rFonts w:asciiTheme="majorHAnsi" w:hAnsiTheme="majorHAnsi"/>
        </w:rPr>
        <w:t>s</w:t>
      </w:r>
      <w:r w:rsidRPr="006434AB">
        <w:rPr>
          <w:rFonts w:asciiTheme="majorHAnsi" w:hAnsiTheme="majorHAnsi"/>
          <w:spacing w:val="21"/>
        </w:rPr>
        <w:t xml:space="preserve"> </w:t>
      </w:r>
      <w:r w:rsidRPr="006434AB">
        <w:rPr>
          <w:rFonts w:asciiTheme="majorHAnsi" w:hAnsiTheme="majorHAnsi"/>
          <w:spacing w:val="15"/>
        </w:rPr>
        <w:t>(</w:t>
      </w:r>
      <w:r w:rsidRPr="006434AB">
        <w:rPr>
          <w:rFonts w:asciiTheme="majorHAnsi" w:hAnsiTheme="majorHAnsi"/>
          <w:spacing w:val="12"/>
        </w:rPr>
        <w:t>A</w:t>
      </w:r>
      <w:r w:rsidRPr="006434AB">
        <w:rPr>
          <w:rFonts w:asciiTheme="majorHAnsi" w:hAnsiTheme="majorHAnsi"/>
        </w:rPr>
        <w:t>)</w:t>
      </w:r>
      <w:r w:rsidRPr="006434AB">
        <w:rPr>
          <w:rFonts w:asciiTheme="majorHAnsi" w:hAnsiTheme="majorHAnsi"/>
          <w:spacing w:val="22"/>
        </w:rPr>
        <w:t xml:space="preserve"> </w:t>
      </w:r>
      <w:r w:rsidRPr="006434AB">
        <w:rPr>
          <w:rFonts w:asciiTheme="majorHAnsi" w:hAnsiTheme="majorHAnsi"/>
          <w:spacing w:val="15"/>
        </w:rPr>
        <w:t>E</w:t>
      </w:r>
      <w:r w:rsidRPr="006434AB">
        <w:rPr>
          <w:rFonts w:asciiTheme="majorHAnsi" w:hAnsiTheme="majorHAnsi"/>
          <w:spacing w:val="13"/>
        </w:rPr>
        <w:t>ng</w:t>
      </w:r>
      <w:r w:rsidRPr="006434AB">
        <w:rPr>
          <w:rFonts w:asciiTheme="majorHAnsi" w:hAnsiTheme="majorHAnsi"/>
          <w:spacing w:val="14"/>
        </w:rPr>
        <w:t>l</w:t>
      </w:r>
      <w:r w:rsidRPr="006434AB">
        <w:rPr>
          <w:rFonts w:asciiTheme="majorHAnsi" w:hAnsiTheme="majorHAnsi"/>
          <w:spacing w:val="12"/>
        </w:rPr>
        <w:t>i</w:t>
      </w:r>
      <w:r w:rsidRPr="006434AB">
        <w:rPr>
          <w:rFonts w:asciiTheme="majorHAnsi" w:hAnsiTheme="majorHAnsi"/>
          <w:spacing w:val="14"/>
        </w:rPr>
        <w:t>s</w:t>
      </w:r>
      <w:r w:rsidRPr="006434AB">
        <w:rPr>
          <w:rFonts w:asciiTheme="majorHAnsi" w:hAnsiTheme="majorHAnsi"/>
        </w:rPr>
        <w:t>h</w:t>
      </w:r>
      <w:r w:rsidRPr="006434AB">
        <w:rPr>
          <w:rFonts w:asciiTheme="majorHAnsi" w:hAnsiTheme="majorHAnsi"/>
          <w:spacing w:val="19"/>
        </w:rPr>
        <w:t xml:space="preserve"> </w:t>
      </w:r>
      <w:r w:rsidRPr="006434AB">
        <w:rPr>
          <w:rFonts w:asciiTheme="majorHAnsi" w:hAnsiTheme="majorHAnsi"/>
          <w:spacing w:val="13"/>
        </w:rPr>
        <w:t>(B</w:t>
      </w:r>
      <w:r w:rsidRPr="006434AB">
        <w:rPr>
          <w:rFonts w:asciiTheme="majorHAnsi" w:hAnsiTheme="majorHAnsi"/>
        </w:rPr>
        <w:t>)</w:t>
      </w:r>
      <w:r w:rsidRPr="006434AB">
        <w:rPr>
          <w:rFonts w:asciiTheme="majorHAnsi" w:hAnsiTheme="majorHAnsi"/>
          <w:spacing w:val="22"/>
        </w:rPr>
        <w:t xml:space="preserve"> </w:t>
      </w:r>
      <w:r w:rsidRPr="006434AB">
        <w:rPr>
          <w:rFonts w:asciiTheme="majorHAnsi" w:hAnsiTheme="majorHAnsi"/>
          <w:spacing w:val="15"/>
        </w:rPr>
        <w:t>Te</w:t>
      </w:r>
      <w:r w:rsidRPr="006434AB">
        <w:rPr>
          <w:rFonts w:asciiTheme="majorHAnsi" w:hAnsiTheme="majorHAnsi"/>
          <w:spacing w:val="12"/>
        </w:rPr>
        <w:t>c</w:t>
      </w:r>
      <w:r w:rsidRPr="006434AB">
        <w:rPr>
          <w:rFonts w:asciiTheme="majorHAnsi" w:hAnsiTheme="majorHAnsi"/>
          <w:spacing w:val="13"/>
        </w:rPr>
        <w:t>hno</w:t>
      </w:r>
      <w:r w:rsidRPr="006434AB">
        <w:rPr>
          <w:rFonts w:asciiTheme="majorHAnsi" w:hAnsiTheme="majorHAnsi"/>
          <w:spacing w:val="12"/>
        </w:rPr>
        <w:t>l</w:t>
      </w:r>
      <w:r w:rsidRPr="006434AB">
        <w:rPr>
          <w:rFonts w:asciiTheme="majorHAnsi" w:hAnsiTheme="majorHAnsi"/>
          <w:spacing w:val="15"/>
        </w:rPr>
        <w:t>o</w:t>
      </w:r>
      <w:r w:rsidRPr="006434AB">
        <w:rPr>
          <w:rFonts w:asciiTheme="majorHAnsi" w:hAnsiTheme="majorHAnsi"/>
          <w:spacing w:val="13"/>
        </w:rPr>
        <w:t>g</w:t>
      </w:r>
      <w:r w:rsidRPr="006434AB">
        <w:rPr>
          <w:rFonts w:asciiTheme="majorHAnsi" w:hAnsiTheme="majorHAnsi"/>
        </w:rPr>
        <w:t>y</w:t>
      </w:r>
      <w:r w:rsidRPr="006434AB">
        <w:rPr>
          <w:rFonts w:asciiTheme="majorHAnsi" w:hAnsiTheme="majorHAnsi"/>
          <w:spacing w:val="15"/>
        </w:rPr>
        <w:t xml:space="preserve"> </w:t>
      </w:r>
      <w:r w:rsidRPr="006434AB">
        <w:rPr>
          <w:rFonts w:asciiTheme="majorHAnsi" w:hAnsiTheme="majorHAnsi"/>
          <w:spacing w:val="13"/>
        </w:rPr>
        <w:t>(B</w:t>
      </w:r>
      <w:r w:rsidRPr="006434AB">
        <w:rPr>
          <w:rFonts w:asciiTheme="majorHAnsi" w:hAnsiTheme="majorHAnsi"/>
        </w:rPr>
        <w:t>)</w:t>
      </w:r>
      <w:r w:rsidRPr="006434AB">
        <w:rPr>
          <w:rFonts w:asciiTheme="majorHAnsi" w:hAnsiTheme="majorHAnsi"/>
          <w:spacing w:val="24"/>
        </w:rPr>
        <w:t xml:space="preserve"> </w:t>
      </w:r>
      <w:r w:rsidRPr="006434AB">
        <w:rPr>
          <w:rFonts w:asciiTheme="majorHAnsi" w:hAnsiTheme="majorHAnsi"/>
          <w:spacing w:val="14"/>
        </w:rPr>
        <w:t>S</w:t>
      </w:r>
      <w:r w:rsidRPr="006434AB">
        <w:rPr>
          <w:rFonts w:asciiTheme="majorHAnsi" w:hAnsiTheme="majorHAnsi"/>
          <w:spacing w:val="12"/>
        </w:rPr>
        <w:t>ci</w:t>
      </w:r>
      <w:r w:rsidRPr="006434AB">
        <w:rPr>
          <w:rFonts w:asciiTheme="majorHAnsi" w:hAnsiTheme="majorHAnsi"/>
          <w:spacing w:val="15"/>
        </w:rPr>
        <w:t>e</w:t>
      </w:r>
      <w:r w:rsidRPr="006434AB">
        <w:rPr>
          <w:rFonts w:asciiTheme="majorHAnsi" w:hAnsiTheme="majorHAnsi"/>
          <w:spacing w:val="13"/>
        </w:rPr>
        <w:t>n</w:t>
      </w:r>
      <w:r w:rsidRPr="006434AB">
        <w:rPr>
          <w:rFonts w:asciiTheme="majorHAnsi" w:hAnsiTheme="majorHAnsi"/>
          <w:spacing w:val="12"/>
        </w:rPr>
        <w:t>c</w:t>
      </w:r>
      <w:r w:rsidRPr="006434AB">
        <w:rPr>
          <w:rFonts w:asciiTheme="majorHAnsi" w:hAnsiTheme="majorHAnsi"/>
        </w:rPr>
        <w:t>e</w:t>
      </w:r>
      <w:r w:rsidRPr="006434AB">
        <w:rPr>
          <w:rFonts w:asciiTheme="majorHAnsi" w:hAnsiTheme="majorHAnsi"/>
          <w:spacing w:val="21"/>
        </w:rPr>
        <w:t xml:space="preserve"> </w:t>
      </w:r>
      <w:r w:rsidRPr="006434AB">
        <w:rPr>
          <w:rFonts w:asciiTheme="majorHAnsi" w:hAnsiTheme="majorHAnsi"/>
          <w:spacing w:val="15"/>
        </w:rPr>
        <w:t>(</w:t>
      </w:r>
      <w:r w:rsidRPr="006434AB">
        <w:rPr>
          <w:rFonts w:asciiTheme="majorHAnsi" w:hAnsiTheme="majorHAnsi"/>
          <w:spacing w:val="11"/>
        </w:rPr>
        <w:t>C</w:t>
      </w:r>
      <w:r w:rsidRPr="006434AB">
        <w:rPr>
          <w:rFonts w:asciiTheme="majorHAnsi" w:hAnsiTheme="majorHAnsi"/>
        </w:rPr>
        <w:t>)</w:t>
      </w:r>
    </w:p>
    <w:p w14:paraId="10D19CA7" w14:textId="77777777" w:rsidR="00893A4B" w:rsidRPr="006434AB" w:rsidRDefault="00893A4B">
      <w:pPr>
        <w:spacing w:before="1" w:line="220" w:lineRule="exact"/>
        <w:rPr>
          <w:rFonts w:asciiTheme="majorHAnsi" w:hAnsiTheme="majorHAnsi"/>
          <w:sz w:val="22"/>
          <w:szCs w:val="22"/>
        </w:rPr>
      </w:pPr>
    </w:p>
    <w:p w14:paraId="547379ED" w14:textId="77777777" w:rsidR="00893A4B" w:rsidRPr="006434AB" w:rsidRDefault="006434AB">
      <w:pPr>
        <w:rPr>
          <w:rFonts w:asciiTheme="majorHAnsi" w:hAnsiTheme="majorHAnsi"/>
          <w:sz w:val="19"/>
          <w:szCs w:val="19"/>
        </w:rPr>
        <w:sectPr w:rsidR="00893A4B" w:rsidRPr="006434AB">
          <w:pgSz w:w="11920" w:h="16840"/>
          <w:pgMar w:top="860" w:right="1200" w:bottom="280" w:left="760" w:header="720" w:footer="720" w:gutter="0"/>
          <w:cols w:num="2" w:space="720" w:equalWidth="0">
            <w:col w:w="2243" w:space="717"/>
            <w:col w:w="7000"/>
          </w:cols>
        </w:sectPr>
      </w:pPr>
      <w:r w:rsidRPr="006434AB">
        <w:rPr>
          <w:rFonts w:asciiTheme="majorHAnsi" w:hAnsiTheme="majorHAnsi"/>
          <w:spacing w:val="8"/>
          <w:sz w:val="19"/>
          <w:szCs w:val="19"/>
        </w:rPr>
        <w:t>R</w:t>
      </w:r>
      <w:r w:rsidRPr="006434AB">
        <w:rPr>
          <w:rFonts w:asciiTheme="majorHAnsi" w:hAnsiTheme="majorHAnsi"/>
          <w:spacing w:val="9"/>
          <w:sz w:val="19"/>
          <w:szCs w:val="19"/>
        </w:rPr>
        <w:t>E</w:t>
      </w:r>
      <w:r w:rsidRPr="006434AB">
        <w:rPr>
          <w:rFonts w:asciiTheme="majorHAnsi" w:hAnsiTheme="majorHAnsi"/>
          <w:spacing w:val="5"/>
          <w:sz w:val="19"/>
          <w:szCs w:val="19"/>
        </w:rPr>
        <w:t>F</w:t>
      </w:r>
      <w:r w:rsidRPr="006434AB">
        <w:rPr>
          <w:rFonts w:asciiTheme="majorHAnsi" w:hAnsiTheme="majorHAnsi"/>
          <w:spacing w:val="9"/>
          <w:sz w:val="19"/>
          <w:szCs w:val="19"/>
        </w:rPr>
        <w:t>E</w:t>
      </w:r>
      <w:r w:rsidRPr="006434AB">
        <w:rPr>
          <w:rFonts w:asciiTheme="majorHAnsi" w:hAnsiTheme="majorHAnsi"/>
          <w:spacing w:val="10"/>
          <w:sz w:val="19"/>
          <w:szCs w:val="19"/>
        </w:rPr>
        <w:t>R</w:t>
      </w:r>
      <w:r w:rsidRPr="006434AB">
        <w:rPr>
          <w:rFonts w:asciiTheme="majorHAnsi" w:hAnsiTheme="majorHAnsi"/>
          <w:spacing w:val="6"/>
          <w:sz w:val="19"/>
          <w:szCs w:val="19"/>
        </w:rPr>
        <w:t>E</w:t>
      </w:r>
      <w:r w:rsidRPr="006434AB">
        <w:rPr>
          <w:rFonts w:asciiTheme="majorHAnsi" w:hAnsiTheme="majorHAnsi"/>
          <w:spacing w:val="7"/>
          <w:sz w:val="19"/>
          <w:szCs w:val="19"/>
        </w:rPr>
        <w:t>N</w:t>
      </w:r>
      <w:r w:rsidRPr="006434AB">
        <w:rPr>
          <w:rFonts w:asciiTheme="majorHAnsi" w:hAnsiTheme="majorHAnsi"/>
          <w:spacing w:val="10"/>
          <w:sz w:val="19"/>
          <w:szCs w:val="19"/>
        </w:rPr>
        <w:t>C</w:t>
      </w:r>
      <w:r w:rsidRPr="006434AB">
        <w:rPr>
          <w:rFonts w:asciiTheme="majorHAnsi" w:hAnsiTheme="majorHAnsi"/>
          <w:spacing w:val="6"/>
          <w:sz w:val="19"/>
          <w:szCs w:val="19"/>
        </w:rPr>
        <w:t>E</w:t>
      </w:r>
      <w:r w:rsidRPr="006434AB">
        <w:rPr>
          <w:rFonts w:asciiTheme="majorHAnsi" w:hAnsiTheme="majorHAnsi"/>
          <w:sz w:val="19"/>
          <w:szCs w:val="19"/>
        </w:rPr>
        <w:t>S</w:t>
      </w:r>
      <w:r w:rsidRPr="006434AB">
        <w:rPr>
          <w:rFonts w:asciiTheme="majorHAnsi" w:hAnsiTheme="majorHAnsi"/>
          <w:spacing w:val="8"/>
          <w:sz w:val="19"/>
          <w:szCs w:val="19"/>
        </w:rPr>
        <w:t xml:space="preserve"> </w:t>
      </w:r>
      <w:r w:rsidRPr="006434AB">
        <w:rPr>
          <w:rFonts w:asciiTheme="majorHAnsi" w:hAnsiTheme="majorHAnsi"/>
          <w:sz w:val="19"/>
          <w:szCs w:val="19"/>
        </w:rPr>
        <w:t>–</w:t>
      </w:r>
      <w:r w:rsidRPr="006434AB">
        <w:rPr>
          <w:rFonts w:asciiTheme="majorHAnsi" w:hAnsiTheme="majorHAnsi"/>
          <w:spacing w:val="15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5"/>
          <w:sz w:val="19"/>
          <w:szCs w:val="19"/>
        </w:rPr>
        <w:t>A</w:t>
      </w:r>
      <w:r w:rsidRPr="006434AB">
        <w:rPr>
          <w:rFonts w:asciiTheme="majorHAnsi" w:hAnsiTheme="majorHAnsi"/>
          <w:spacing w:val="1"/>
          <w:sz w:val="19"/>
          <w:szCs w:val="19"/>
        </w:rPr>
        <w:t>v</w:t>
      </w:r>
      <w:r w:rsidRPr="006434AB">
        <w:rPr>
          <w:rFonts w:asciiTheme="majorHAnsi" w:hAnsiTheme="majorHAnsi"/>
          <w:spacing w:val="4"/>
          <w:sz w:val="19"/>
          <w:szCs w:val="19"/>
        </w:rPr>
        <w:t>a</w:t>
      </w:r>
      <w:r w:rsidRPr="006434AB">
        <w:rPr>
          <w:rFonts w:asciiTheme="majorHAnsi" w:hAnsiTheme="majorHAnsi"/>
          <w:spacing w:val="2"/>
          <w:sz w:val="19"/>
          <w:szCs w:val="19"/>
        </w:rPr>
        <w:t>ila</w:t>
      </w:r>
      <w:r w:rsidRPr="006434AB">
        <w:rPr>
          <w:rFonts w:asciiTheme="majorHAnsi" w:hAnsiTheme="majorHAnsi"/>
          <w:spacing w:val="3"/>
          <w:sz w:val="19"/>
          <w:szCs w:val="19"/>
        </w:rPr>
        <w:t>b</w:t>
      </w:r>
      <w:r w:rsidRPr="006434AB">
        <w:rPr>
          <w:rFonts w:asciiTheme="majorHAnsi" w:hAnsiTheme="majorHAnsi"/>
          <w:spacing w:val="5"/>
          <w:sz w:val="19"/>
          <w:szCs w:val="19"/>
        </w:rPr>
        <w:t>l</w:t>
      </w:r>
      <w:r w:rsidRPr="006434AB">
        <w:rPr>
          <w:rFonts w:asciiTheme="majorHAnsi" w:hAnsiTheme="majorHAnsi"/>
          <w:sz w:val="19"/>
          <w:szCs w:val="19"/>
        </w:rPr>
        <w:t>e</w:t>
      </w:r>
      <w:r w:rsidRPr="006434AB">
        <w:rPr>
          <w:rFonts w:asciiTheme="majorHAnsi" w:hAnsiTheme="majorHAnsi"/>
          <w:spacing w:val="2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3"/>
          <w:sz w:val="19"/>
          <w:szCs w:val="19"/>
        </w:rPr>
        <w:t>o</w:t>
      </w:r>
      <w:r w:rsidRPr="006434AB">
        <w:rPr>
          <w:rFonts w:asciiTheme="majorHAnsi" w:hAnsiTheme="majorHAnsi"/>
          <w:sz w:val="19"/>
          <w:szCs w:val="19"/>
        </w:rPr>
        <w:t>n</w:t>
      </w:r>
      <w:r w:rsidRPr="006434AB">
        <w:rPr>
          <w:rFonts w:asciiTheme="majorHAnsi" w:hAnsiTheme="majorHAnsi"/>
          <w:spacing w:val="4"/>
          <w:sz w:val="19"/>
          <w:szCs w:val="19"/>
        </w:rPr>
        <w:t xml:space="preserve"> </w:t>
      </w:r>
      <w:r w:rsidRPr="006434AB">
        <w:rPr>
          <w:rFonts w:asciiTheme="majorHAnsi" w:hAnsiTheme="majorHAnsi"/>
          <w:spacing w:val="2"/>
          <w:sz w:val="19"/>
          <w:szCs w:val="19"/>
        </w:rPr>
        <w:t>re</w:t>
      </w:r>
      <w:r w:rsidRPr="006434AB">
        <w:rPr>
          <w:rFonts w:asciiTheme="majorHAnsi" w:hAnsiTheme="majorHAnsi"/>
          <w:spacing w:val="3"/>
          <w:sz w:val="19"/>
          <w:szCs w:val="19"/>
        </w:rPr>
        <w:t>qu</w:t>
      </w:r>
      <w:r w:rsidRPr="006434AB">
        <w:rPr>
          <w:rFonts w:asciiTheme="majorHAnsi" w:hAnsiTheme="majorHAnsi"/>
          <w:spacing w:val="2"/>
          <w:sz w:val="19"/>
          <w:szCs w:val="19"/>
        </w:rPr>
        <w:t>e</w:t>
      </w:r>
      <w:r w:rsidRPr="006434AB">
        <w:rPr>
          <w:rFonts w:asciiTheme="majorHAnsi" w:hAnsiTheme="majorHAnsi"/>
          <w:spacing w:val="3"/>
          <w:sz w:val="19"/>
          <w:szCs w:val="19"/>
        </w:rPr>
        <w:t>s</w:t>
      </w:r>
      <w:r w:rsidRPr="006434AB">
        <w:rPr>
          <w:rFonts w:asciiTheme="majorHAnsi" w:hAnsiTheme="majorHAnsi"/>
          <w:spacing w:val="2"/>
          <w:sz w:val="19"/>
          <w:szCs w:val="19"/>
        </w:rPr>
        <w:t>t</w:t>
      </w:r>
      <w:r w:rsidRPr="006434AB">
        <w:rPr>
          <w:rFonts w:asciiTheme="majorHAnsi" w:hAnsiTheme="majorHAnsi"/>
          <w:sz w:val="19"/>
          <w:szCs w:val="19"/>
        </w:rPr>
        <w:t>.</w:t>
      </w:r>
    </w:p>
    <w:p w14:paraId="3518FA65" w14:textId="79BB8E06" w:rsidR="00893A4B" w:rsidRPr="006434AB" w:rsidRDefault="00893A4B">
      <w:pPr>
        <w:ind w:left="242" w:right="74"/>
        <w:rPr>
          <w:rFonts w:asciiTheme="majorHAnsi" w:eastAsia="Calibri" w:hAnsiTheme="majorHAnsi" w:cs="Calibri"/>
        </w:rPr>
      </w:pPr>
    </w:p>
    <w:sectPr w:rsidR="00893A4B" w:rsidRPr="006434AB">
      <w:pgSz w:w="11920" w:h="16840"/>
      <w:pgMar w:top="1100" w:right="1180" w:bottom="280" w:left="1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E629BA"/>
    <w:multiLevelType w:val="multilevel"/>
    <w:tmpl w:val="FD08B0B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A4B"/>
    <w:rsid w:val="006434AB"/>
    <w:rsid w:val="0089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AE4AE"/>
  <w15:docId w15:val="{C311F31D-6EB2-448B-BE35-DA7E1B1D8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434A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434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armon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427</Words>
  <Characters>2437</Characters>
  <Application>Microsoft Office Word</Application>
  <DocSecurity>0</DocSecurity>
  <Lines>20</Lines>
  <Paragraphs>5</Paragraphs>
  <ScaleCrop>false</ScaleCrop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2021-05-07T13:34:00Z</dcterms:created>
  <dcterms:modified xsi:type="dcterms:W3CDTF">2021-05-07T13:39:00Z</dcterms:modified>
</cp:coreProperties>
</file>